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708" w:rsidRPr="003C2EC4" w:rsidRDefault="00AD3A36" w:rsidP="00DC4708">
      <w:pPr>
        <w:rPr>
          <w:rFonts w:ascii="Arial" w:hAnsi="Arial" w:cs="Arial"/>
          <w:bCs/>
          <w:i/>
          <w:sz w:val="20"/>
          <w:szCs w:val="20"/>
          <w:u w:val="single"/>
        </w:rPr>
      </w:pPr>
      <w:r w:rsidRPr="003C2EC4">
        <w:rPr>
          <w:rFonts w:ascii="Arial" w:hAnsi="Arial" w:cs="Arial"/>
          <w:bCs/>
          <w:i/>
          <w:sz w:val="20"/>
          <w:szCs w:val="20"/>
          <w:u w:val="single"/>
        </w:rPr>
        <w:t xml:space="preserve">Allegato  </w:t>
      </w:r>
      <w:r w:rsidR="0091401D" w:rsidRPr="003C2EC4">
        <w:rPr>
          <w:rFonts w:ascii="Arial" w:hAnsi="Arial" w:cs="Arial"/>
          <w:bCs/>
          <w:i/>
          <w:sz w:val="20"/>
          <w:szCs w:val="20"/>
          <w:u w:val="single"/>
        </w:rPr>
        <w:t>5</w:t>
      </w:r>
    </w:p>
    <w:p w:rsidR="00157EAF" w:rsidRPr="003C2EC4" w:rsidRDefault="00157EAF" w:rsidP="00DC4708">
      <w:pPr>
        <w:pStyle w:val="sche3"/>
        <w:tabs>
          <w:tab w:val="left" w:pos="720"/>
        </w:tabs>
        <w:jc w:val="left"/>
        <w:outlineLvl w:val="0"/>
        <w:rPr>
          <w:rFonts w:ascii="Arial" w:hAnsi="Arial" w:cs="Arial"/>
          <w:bCs/>
          <w:i/>
          <w:sz w:val="20"/>
          <w:szCs w:val="20"/>
          <w:lang w:val="it-IT"/>
        </w:rPr>
      </w:pPr>
    </w:p>
    <w:p w:rsidR="00DC4708" w:rsidRPr="003C2EC4" w:rsidRDefault="00157EAF" w:rsidP="00DC4708">
      <w:pPr>
        <w:pStyle w:val="sche3"/>
        <w:tabs>
          <w:tab w:val="left" w:pos="720"/>
        </w:tabs>
        <w:jc w:val="left"/>
        <w:outlineLvl w:val="0"/>
        <w:rPr>
          <w:rFonts w:ascii="Arial" w:hAnsi="Arial" w:cs="Arial"/>
          <w:bCs/>
          <w:i/>
          <w:sz w:val="20"/>
          <w:szCs w:val="20"/>
          <w:lang w:val="it-IT"/>
        </w:rPr>
      </w:pPr>
      <w:r w:rsidRPr="003C2EC4">
        <w:rPr>
          <w:rFonts w:ascii="Arial" w:hAnsi="Arial" w:cs="Arial"/>
          <w:bCs/>
          <w:i/>
          <w:sz w:val="20"/>
          <w:szCs w:val="20"/>
          <w:lang w:val="it-IT"/>
        </w:rPr>
        <w:t xml:space="preserve">La presente dichiarazione deve essere resa </w:t>
      </w:r>
      <w:r w:rsidR="00DC4708" w:rsidRPr="003C2EC4">
        <w:rPr>
          <w:rFonts w:ascii="Arial" w:hAnsi="Arial" w:cs="Arial"/>
          <w:bCs/>
          <w:i/>
          <w:sz w:val="20"/>
          <w:szCs w:val="20"/>
          <w:lang w:val="it-IT"/>
        </w:rPr>
        <w:t xml:space="preserve"> e </w:t>
      </w:r>
      <w:r w:rsidR="003C5008" w:rsidRPr="003C2EC4">
        <w:rPr>
          <w:rFonts w:ascii="Arial" w:hAnsi="Arial" w:cs="Arial"/>
          <w:bCs/>
          <w:i/>
          <w:sz w:val="20"/>
          <w:szCs w:val="20"/>
          <w:u w:val="single"/>
          <w:lang w:val="it-IT"/>
        </w:rPr>
        <w:t>sottoscritta</w:t>
      </w:r>
      <w:r w:rsidR="00DC4708" w:rsidRPr="003C2EC4">
        <w:rPr>
          <w:rFonts w:ascii="Arial" w:hAnsi="Arial" w:cs="Arial"/>
          <w:bCs/>
          <w:i/>
          <w:sz w:val="20"/>
          <w:szCs w:val="20"/>
          <w:u w:val="single"/>
          <w:lang w:val="it-IT"/>
        </w:rPr>
        <w:t>:</w:t>
      </w:r>
    </w:p>
    <w:p w:rsidR="00DC4708" w:rsidRPr="003C2EC4" w:rsidRDefault="00DC4708" w:rsidP="00D84377">
      <w:pPr>
        <w:pStyle w:val="sche3"/>
        <w:tabs>
          <w:tab w:val="left" w:pos="426"/>
        </w:tabs>
        <w:outlineLvl w:val="0"/>
        <w:rPr>
          <w:rFonts w:ascii="Arial" w:hAnsi="Arial" w:cs="Arial"/>
          <w:bCs/>
          <w:i/>
          <w:sz w:val="20"/>
          <w:szCs w:val="20"/>
          <w:lang w:val="it-IT"/>
        </w:rPr>
      </w:pPr>
      <w:r w:rsidRPr="003C2EC4">
        <w:rPr>
          <w:rFonts w:ascii="Arial" w:hAnsi="Arial" w:cs="Arial"/>
          <w:bCs/>
          <w:i/>
          <w:sz w:val="20"/>
          <w:szCs w:val="20"/>
          <w:lang w:val="it-IT"/>
        </w:rPr>
        <w:t>-</w:t>
      </w:r>
      <w:r w:rsidRPr="003C2EC4">
        <w:rPr>
          <w:rFonts w:ascii="Arial" w:hAnsi="Arial" w:cs="Arial"/>
          <w:bCs/>
          <w:i/>
          <w:sz w:val="20"/>
          <w:szCs w:val="20"/>
          <w:lang w:val="it-IT"/>
        </w:rPr>
        <w:tab/>
        <w:t>dal libero professionista singolo;</w:t>
      </w:r>
    </w:p>
    <w:p w:rsidR="00DC4708" w:rsidRPr="003C2EC4" w:rsidRDefault="00DC4708" w:rsidP="00D84377">
      <w:pPr>
        <w:pStyle w:val="sche3"/>
        <w:tabs>
          <w:tab w:val="left" w:pos="426"/>
        </w:tabs>
        <w:outlineLvl w:val="0"/>
        <w:rPr>
          <w:rFonts w:ascii="Arial" w:hAnsi="Arial" w:cs="Arial"/>
          <w:bCs/>
          <w:i/>
          <w:sz w:val="20"/>
          <w:szCs w:val="20"/>
          <w:lang w:val="it-IT"/>
        </w:rPr>
      </w:pPr>
      <w:r w:rsidRPr="003C2EC4">
        <w:rPr>
          <w:rFonts w:ascii="Arial" w:hAnsi="Arial" w:cs="Arial"/>
          <w:bCs/>
          <w:i/>
          <w:sz w:val="20"/>
          <w:szCs w:val="20"/>
          <w:lang w:val="it-IT"/>
        </w:rPr>
        <w:t>-</w:t>
      </w:r>
      <w:r w:rsidRPr="003C2EC4">
        <w:rPr>
          <w:rFonts w:ascii="Arial" w:hAnsi="Arial" w:cs="Arial"/>
          <w:bCs/>
          <w:i/>
          <w:sz w:val="20"/>
          <w:szCs w:val="20"/>
          <w:lang w:val="it-IT"/>
        </w:rPr>
        <w:tab/>
        <w:t>dallo studio associato (sottoscritto da tutti i professionisti);</w:t>
      </w:r>
    </w:p>
    <w:p w:rsidR="00DC4708" w:rsidRPr="003C2EC4" w:rsidRDefault="00DC4708" w:rsidP="00D84377">
      <w:pPr>
        <w:pStyle w:val="sche3"/>
        <w:tabs>
          <w:tab w:val="left" w:pos="426"/>
        </w:tabs>
        <w:outlineLvl w:val="0"/>
        <w:rPr>
          <w:rFonts w:ascii="Arial" w:hAnsi="Arial" w:cs="Arial"/>
          <w:bCs/>
          <w:i/>
          <w:sz w:val="20"/>
          <w:szCs w:val="20"/>
          <w:lang w:val="it-IT"/>
        </w:rPr>
      </w:pPr>
      <w:r w:rsidRPr="003C2EC4">
        <w:rPr>
          <w:rFonts w:ascii="Arial" w:hAnsi="Arial" w:cs="Arial"/>
          <w:bCs/>
          <w:i/>
          <w:sz w:val="20"/>
          <w:szCs w:val="20"/>
          <w:lang w:val="it-IT"/>
        </w:rPr>
        <w:t>-</w:t>
      </w:r>
      <w:r w:rsidRPr="003C2EC4">
        <w:rPr>
          <w:rFonts w:ascii="Arial" w:hAnsi="Arial" w:cs="Arial"/>
          <w:bCs/>
          <w:i/>
          <w:sz w:val="20"/>
          <w:szCs w:val="20"/>
          <w:lang w:val="it-IT"/>
        </w:rPr>
        <w:tab/>
        <w:t>dal legale rappresentante della società di professionisti;</w:t>
      </w:r>
    </w:p>
    <w:p w:rsidR="00DC4708" w:rsidRPr="003C2EC4" w:rsidRDefault="00DC4708" w:rsidP="00D84377">
      <w:pPr>
        <w:pStyle w:val="sche3"/>
        <w:tabs>
          <w:tab w:val="left" w:pos="426"/>
        </w:tabs>
        <w:outlineLvl w:val="0"/>
        <w:rPr>
          <w:rFonts w:ascii="Arial" w:hAnsi="Arial" w:cs="Arial"/>
          <w:bCs/>
          <w:i/>
          <w:sz w:val="20"/>
          <w:szCs w:val="20"/>
          <w:lang w:val="it-IT"/>
        </w:rPr>
      </w:pPr>
      <w:r w:rsidRPr="003C2EC4">
        <w:rPr>
          <w:rFonts w:ascii="Arial" w:hAnsi="Arial" w:cs="Arial"/>
          <w:bCs/>
          <w:i/>
          <w:sz w:val="20"/>
          <w:szCs w:val="20"/>
          <w:lang w:val="it-IT"/>
        </w:rPr>
        <w:t>-</w:t>
      </w:r>
      <w:r w:rsidRPr="003C2EC4">
        <w:rPr>
          <w:rFonts w:ascii="Arial" w:hAnsi="Arial" w:cs="Arial"/>
          <w:bCs/>
          <w:i/>
          <w:sz w:val="20"/>
          <w:szCs w:val="20"/>
          <w:lang w:val="it-IT"/>
        </w:rPr>
        <w:tab/>
        <w:t>dal legale rappresentante della società di ingegneria;</w:t>
      </w:r>
    </w:p>
    <w:p w:rsidR="00DC4708" w:rsidRPr="003C2EC4" w:rsidRDefault="00DC4708" w:rsidP="00D84377">
      <w:pPr>
        <w:pStyle w:val="sche3"/>
        <w:tabs>
          <w:tab w:val="left" w:pos="426"/>
        </w:tabs>
        <w:outlineLvl w:val="0"/>
        <w:rPr>
          <w:rFonts w:ascii="Arial" w:hAnsi="Arial" w:cs="Arial"/>
          <w:bCs/>
          <w:i/>
          <w:sz w:val="20"/>
          <w:szCs w:val="20"/>
          <w:lang w:val="it-IT"/>
        </w:rPr>
      </w:pPr>
      <w:r w:rsidRPr="003C2EC4">
        <w:rPr>
          <w:rFonts w:ascii="Arial" w:hAnsi="Arial" w:cs="Arial"/>
          <w:bCs/>
          <w:i/>
          <w:sz w:val="20"/>
          <w:szCs w:val="20"/>
          <w:lang w:val="it-IT"/>
        </w:rPr>
        <w:t>-</w:t>
      </w:r>
      <w:r w:rsidRPr="003C2EC4">
        <w:rPr>
          <w:rFonts w:ascii="Arial" w:hAnsi="Arial" w:cs="Arial"/>
          <w:bCs/>
          <w:i/>
          <w:sz w:val="20"/>
          <w:szCs w:val="20"/>
          <w:lang w:val="it-IT"/>
        </w:rPr>
        <w:tab/>
        <w:t>dal legale rappresentante del consorzio stabile;</w:t>
      </w:r>
    </w:p>
    <w:p w:rsidR="00DC4708" w:rsidRPr="003C2EC4" w:rsidRDefault="00DC4708" w:rsidP="00D84377">
      <w:pPr>
        <w:pStyle w:val="sche3"/>
        <w:tabs>
          <w:tab w:val="left" w:pos="426"/>
        </w:tabs>
        <w:ind w:left="426" w:hanging="426"/>
        <w:outlineLvl w:val="0"/>
        <w:rPr>
          <w:rFonts w:ascii="Arial" w:hAnsi="Arial" w:cs="Arial"/>
          <w:bCs/>
          <w:i/>
          <w:sz w:val="20"/>
          <w:szCs w:val="20"/>
          <w:lang w:val="it-IT"/>
        </w:rPr>
      </w:pPr>
      <w:r w:rsidRPr="003C2EC4">
        <w:rPr>
          <w:rFonts w:ascii="Arial" w:hAnsi="Arial" w:cs="Arial"/>
          <w:bCs/>
          <w:i/>
          <w:sz w:val="20"/>
          <w:szCs w:val="20"/>
          <w:lang w:val="it-IT"/>
        </w:rPr>
        <w:t>-</w:t>
      </w:r>
      <w:r w:rsidRPr="003C2EC4">
        <w:rPr>
          <w:rFonts w:ascii="Arial" w:hAnsi="Arial" w:cs="Arial"/>
          <w:bCs/>
          <w:i/>
          <w:sz w:val="20"/>
          <w:szCs w:val="20"/>
          <w:lang w:val="it-IT"/>
        </w:rPr>
        <w:tab/>
        <w:t>in caso di raggruppamento temporaneo, sia già formalmente costituito sia non ancora costituito, da tutti i componenti del raggruppamento (ununicomodello sottoscritto da tutti i soggetti);</w:t>
      </w:r>
    </w:p>
    <w:p w:rsidR="00DC4708" w:rsidRPr="003C2EC4" w:rsidRDefault="00DC4708" w:rsidP="00D84377">
      <w:pPr>
        <w:pStyle w:val="sche3"/>
        <w:tabs>
          <w:tab w:val="left" w:pos="426"/>
        </w:tabs>
        <w:ind w:left="426" w:hanging="426"/>
        <w:outlineLvl w:val="0"/>
        <w:rPr>
          <w:rFonts w:ascii="Arial" w:hAnsi="Arial" w:cs="Arial"/>
          <w:bCs/>
          <w:i/>
          <w:sz w:val="20"/>
          <w:szCs w:val="20"/>
          <w:lang w:val="it-IT"/>
        </w:rPr>
      </w:pPr>
      <w:r w:rsidRPr="003C2EC4">
        <w:rPr>
          <w:rFonts w:ascii="Arial" w:hAnsi="Arial" w:cs="Arial"/>
          <w:bCs/>
          <w:i/>
          <w:sz w:val="20"/>
          <w:szCs w:val="20"/>
          <w:lang w:val="it-IT"/>
        </w:rPr>
        <w:t>-</w:t>
      </w:r>
      <w:r w:rsidRPr="003C2EC4">
        <w:rPr>
          <w:rFonts w:ascii="Arial" w:hAnsi="Arial" w:cs="Arial"/>
          <w:bCs/>
          <w:i/>
          <w:sz w:val="20"/>
          <w:szCs w:val="20"/>
          <w:lang w:val="it-IT"/>
        </w:rPr>
        <w:tab/>
        <w:t>anche dal soggetto ausiliario, in caso di avvalimento dei requisiti</w:t>
      </w:r>
      <w:r w:rsidR="00916B85" w:rsidRPr="003C2EC4">
        <w:rPr>
          <w:rFonts w:ascii="Arial" w:hAnsi="Arial" w:cs="Arial"/>
          <w:bCs/>
          <w:i/>
          <w:sz w:val="20"/>
          <w:szCs w:val="20"/>
          <w:lang w:val="it-IT"/>
        </w:rPr>
        <w:t xml:space="preserve"> ai sensi dell’art. 89 del D.Lgs. 50/2016</w:t>
      </w:r>
      <w:r w:rsidRPr="003C2EC4">
        <w:rPr>
          <w:rFonts w:ascii="Arial" w:hAnsi="Arial" w:cs="Arial"/>
          <w:bCs/>
          <w:i/>
          <w:sz w:val="20"/>
          <w:szCs w:val="20"/>
          <w:lang w:val="it-IT"/>
        </w:rPr>
        <w:t>.</w:t>
      </w:r>
    </w:p>
    <w:p w:rsidR="00DC4708" w:rsidRPr="00D84377" w:rsidRDefault="00DC4708" w:rsidP="00DC4708">
      <w:pPr>
        <w:jc w:val="center"/>
        <w:rPr>
          <w:rFonts w:ascii="Verdana" w:hAnsi="Verdana"/>
          <w:sz w:val="20"/>
          <w:szCs w:val="20"/>
        </w:rPr>
      </w:pPr>
    </w:p>
    <w:p w:rsidR="00DC73FC" w:rsidRPr="00DC73FC" w:rsidRDefault="00DC73FC" w:rsidP="00DC73FC">
      <w:pPr>
        <w:widowControl w:val="0"/>
        <w:overflowPunct w:val="0"/>
        <w:autoSpaceDE w:val="0"/>
        <w:autoSpaceDN w:val="0"/>
        <w:adjustRightInd w:val="0"/>
        <w:ind w:left="4248" w:firstLine="708"/>
        <w:textAlignment w:val="baseline"/>
        <w:rPr>
          <w:bCs/>
          <w:iCs/>
          <w:sz w:val="22"/>
          <w:szCs w:val="22"/>
        </w:rPr>
      </w:pPr>
    </w:p>
    <w:p w:rsidR="00DC73FC" w:rsidRPr="00DC73FC" w:rsidRDefault="00DC73FC" w:rsidP="00DC73FC">
      <w:pPr>
        <w:autoSpaceDE w:val="0"/>
        <w:autoSpaceDN w:val="0"/>
        <w:adjustRightInd w:val="0"/>
        <w:jc w:val="right"/>
        <w:rPr>
          <w:rFonts w:ascii="Arial" w:hAnsi="Arial" w:cs="Arial"/>
          <w:b/>
          <w:color w:val="000000"/>
          <w:sz w:val="20"/>
          <w:szCs w:val="20"/>
        </w:rPr>
      </w:pPr>
      <w:r w:rsidRPr="00DC73FC">
        <w:rPr>
          <w:rFonts w:ascii="Arial" w:hAnsi="Arial" w:cs="Arial"/>
          <w:color w:val="000000"/>
          <w:sz w:val="20"/>
          <w:szCs w:val="20"/>
        </w:rPr>
        <w:t xml:space="preserve">Spett. </w:t>
      </w:r>
      <w:r w:rsidRPr="00DC73FC">
        <w:rPr>
          <w:rFonts w:ascii="Arial" w:hAnsi="Arial" w:cs="Arial"/>
          <w:b/>
          <w:color w:val="000000"/>
          <w:sz w:val="20"/>
          <w:szCs w:val="20"/>
        </w:rPr>
        <w:t>Centrale Unica di Committenza</w:t>
      </w:r>
    </w:p>
    <w:p w:rsidR="00DC73FC" w:rsidRPr="00DC73FC" w:rsidRDefault="00DC73FC" w:rsidP="00DC73FC">
      <w:pPr>
        <w:autoSpaceDE w:val="0"/>
        <w:autoSpaceDN w:val="0"/>
        <w:adjustRightInd w:val="0"/>
        <w:jc w:val="right"/>
        <w:rPr>
          <w:rFonts w:ascii="Arial" w:hAnsi="Arial" w:cs="Arial"/>
          <w:color w:val="000000"/>
          <w:sz w:val="20"/>
          <w:szCs w:val="20"/>
        </w:rPr>
      </w:pPr>
      <w:r w:rsidRPr="00DC73FC">
        <w:rPr>
          <w:rFonts w:ascii="Arial" w:hAnsi="Arial" w:cs="Arial"/>
          <w:color w:val="000000"/>
          <w:sz w:val="20"/>
          <w:szCs w:val="20"/>
        </w:rPr>
        <w:t xml:space="preserve">San Vincenzo Valle Roveto – Balsorano - Civita D’Antino - Morino </w:t>
      </w:r>
    </w:p>
    <w:p w:rsidR="00DC73FC" w:rsidRPr="00DC73FC" w:rsidRDefault="00DC73FC" w:rsidP="00DC73FC">
      <w:pPr>
        <w:autoSpaceDE w:val="0"/>
        <w:autoSpaceDN w:val="0"/>
        <w:adjustRightInd w:val="0"/>
        <w:jc w:val="right"/>
        <w:rPr>
          <w:rFonts w:ascii="Arial" w:hAnsi="Arial" w:cs="Arial"/>
          <w:color w:val="000000"/>
          <w:sz w:val="20"/>
          <w:szCs w:val="20"/>
        </w:rPr>
      </w:pPr>
      <w:r w:rsidRPr="00DC73FC">
        <w:rPr>
          <w:rFonts w:ascii="Arial" w:hAnsi="Arial" w:cs="Arial"/>
          <w:color w:val="000000"/>
          <w:sz w:val="20"/>
          <w:szCs w:val="20"/>
        </w:rPr>
        <w:t>Presso Comune di San Vincenzo Valle Roveto</w:t>
      </w:r>
    </w:p>
    <w:p w:rsidR="00DC73FC" w:rsidRPr="00DC73FC" w:rsidRDefault="00DC73FC" w:rsidP="00DC73FC">
      <w:pPr>
        <w:autoSpaceDE w:val="0"/>
        <w:autoSpaceDN w:val="0"/>
        <w:adjustRightInd w:val="0"/>
        <w:jc w:val="right"/>
        <w:rPr>
          <w:rFonts w:ascii="Arial" w:hAnsi="Arial" w:cs="Arial"/>
          <w:color w:val="000000"/>
          <w:sz w:val="20"/>
          <w:szCs w:val="20"/>
        </w:rPr>
      </w:pPr>
      <w:r w:rsidRPr="00DC73FC">
        <w:rPr>
          <w:rFonts w:ascii="Arial" w:hAnsi="Arial" w:cs="Arial"/>
          <w:color w:val="000000"/>
          <w:sz w:val="20"/>
          <w:szCs w:val="20"/>
        </w:rPr>
        <w:t xml:space="preserve"> Via G. Marconi n. 13 </w:t>
      </w:r>
    </w:p>
    <w:p w:rsidR="00DC73FC" w:rsidRPr="00DC73FC" w:rsidRDefault="00DC73FC" w:rsidP="00DC73FC">
      <w:pPr>
        <w:autoSpaceDE w:val="0"/>
        <w:autoSpaceDN w:val="0"/>
        <w:adjustRightInd w:val="0"/>
        <w:jc w:val="right"/>
        <w:rPr>
          <w:rFonts w:ascii="Arial" w:hAnsi="Arial" w:cs="Arial"/>
          <w:color w:val="000000"/>
          <w:sz w:val="20"/>
          <w:szCs w:val="20"/>
        </w:rPr>
      </w:pPr>
      <w:r w:rsidRPr="00DC73FC">
        <w:rPr>
          <w:rFonts w:ascii="Arial" w:hAnsi="Arial" w:cs="Arial"/>
          <w:color w:val="000000"/>
          <w:sz w:val="20"/>
          <w:szCs w:val="20"/>
        </w:rPr>
        <w:t>67050 San Vincenzo Valle Roveto (AQ)</w:t>
      </w:r>
    </w:p>
    <w:p w:rsidR="00DC73FC" w:rsidRPr="00DC73FC" w:rsidRDefault="00DC73FC" w:rsidP="00DC73FC">
      <w:pPr>
        <w:autoSpaceDE w:val="0"/>
        <w:autoSpaceDN w:val="0"/>
        <w:adjustRightInd w:val="0"/>
        <w:jc w:val="right"/>
        <w:rPr>
          <w:rFonts w:ascii="Arial" w:hAnsi="Arial" w:cs="Arial"/>
          <w:color w:val="000000"/>
          <w:sz w:val="20"/>
          <w:szCs w:val="20"/>
        </w:rPr>
      </w:pPr>
    </w:p>
    <w:p w:rsidR="00DC73FC" w:rsidRPr="00DC73FC" w:rsidRDefault="00DC73FC" w:rsidP="00DC73FC">
      <w:pPr>
        <w:widowControl w:val="0"/>
        <w:overflowPunct w:val="0"/>
        <w:autoSpaceDE w:val="0"/>
        <w:autoSpaceDN w:val="0"/>
        <w:adjustRightInd w:val="0"/>
        <w:jc w:val="both"/>
        <w:textAlignment w:val="baseline"/>
        <w:rPr>
          <w:sz w:val="22"/>
          <w:szCs w:val="22"/>
        </w:rPr>
      </w:pPr>
    </w:p>
    <w:p w:rsidR="00DC73FC" w:rsidRPr="00DC73FC" w:rsidRDefault="00DC73FC" w:rsidP="00DC73FC">
      <w:pPr>
        <w:autoSpaceDE w:val="0"/>
        <w:autoSpaceDN w:val="0"/>
        <w:adjustRightInd w:val="0"/>
        <w:jc w:val="both"/>
        <w:rPr>
          <w:rFonts w:ascii="Arial" w:hAnsi="Arial" w:cs="Arial"/>
          <w:b/>
          <w:color w:val="000000"/>
          <w:sz w:val="20"/>
          <w:szCs w:val="20"/>
        </w:rPr>
      </w:pPr>
      <w:r w:rsidRPr="00DC73FC">
        <w:rPr>
          <w:rFonts w:ascii="Arial" w:hAnsi="Arial" w:cs="Arial"/>
          <w:b/>
          <w:sz w:val="20"/>
          <w:szCs w:val="20"/>
        </w:rPr>
        <w:t xml:space="preserve">OGGETTO: PROCEDURA NEGOZIATA AI SENSI DELL'ART.157, COMMA 2 e 36 C. 2 LETT. B) DEL D. LGS. 50/2016 PER L’AFFIDAMENTO DEI SERVIZI DI PROGETTAZIONE DEFINITIVA  - ESECUTIVA, DIREZIONE LAVORI E CONTABILITA', COORDINAMENTO DELLA SICUREZZA IN FASE DI PROGETTAZIONE ED ESECUZIONE RELATIVO AI LAVORI </w:t>
      </w:r>
      <w:r w:rsidRPr="00DC73FC">
        <w:rPr>
          <w:rFonts w:ascii="Arial" w:hAnsi="Arial" w:cs="Arial"/>
          <w:b/>
          <w:color w:val="000000"/>
          <w:sz w:val="20"/>
          <w:szCs w:val="20"/>
        </w:rPr>
        <w:t>DI CONSOLIDAMENTO E RISANAMENTO IDROGEOLOGICO NEL TERRITORIO COMUNALE DI CIVITA D'ANTINO CAPOLUOGO - DISSESTO IDROGEOLOGICO SULLA SCARPATA DI VIALE DELLE RIMEMBRANZE - LOTTO 1"</w:t>
      </w:r>
    </w:p>
    <w:p w:rsidR="00DC73FC" w:rsidRPr="00DC73FC" w:rsidRDefault="00DC73FC" w:rsidP="00DC73FC">
      <w:pPr>
        <w:autoSpaceDE w:val="0"/>
        <w:autoSpaceDN w:val="0"/>
        <w:adjustRightInd w:val="0"/>
        <w:jc w:val="both"/>
        <w:rPr>
          <w:rFonts w:ascii="Arial" w:hAnsi="Arial" w:cs="Arial"/>
          <w:b/>
          <w:sz w:val="20"/>
          <w:szCs w:val="20"/>
        </w:rPr>
      </w:pPr>
      <w:r w:rsidRPr="00DC73FC">
        <w:rPr>
          <w:rFonts w:ascii="Arial" w:hAnsi="Arial" w:cs="Arial"/>
          <w:b/>
          <w:sz w:val="20"/>
          <w:szCs w:val="20"/>
        </w:rPr>
        <w:t>CUP: F42J18000060001  -  CIG: 7616508D39</w:t>
      </w:r>
    </w:p>
    <w:p w:rsidR="00DD179A" w:rsidRPr="002438BB" w:rsidRDefault="00DD179A" w:rsidP="00DD179A">
      <w:pPr>
        <w:pStyle w:val="Sottotitolo"/>
        <w:ind w:left="851" w:hanging="851"/>
        <w:jc w:val="both"/>
        <w:rPr>
          <w:rFonts w:ascii="Verdana" w:hAnsi="Verdana"/>
          <w:sz w:val="20"/>
          <w:szCs w:val="20"/>
        </w:rPr>
      </w:pPr>
      <w:bookmarkStart w:id="0" w:name="_GoBack"/>
      <w:bookmarkEnd w:id="0"/>
    </w:p>
    <w:p w:rsidR="00DC4708" w:rsidRPr="00D84377" w:rsidRDefault="00DC4708" w:rsidP="00D84377">
      <w:pPr>
        <w:pStyle w:val="sche22"/>
        <w:ind w:left="4248" w:firstLine="708"/>
        <w:jc w:val="left"/>
        <w:rPr>
          <w:b/>
          <w:sz w:val="24"/>
          <w:lang w:val="it-IT"/>
        </w:rPr>
      </w:pPr>
    </w:p>
    <w:p w:rsidR="00DC4708" w:rsidRPr="00DD179A" w:rsidRDefault="00DC4708" w:rsidP="00BE3101">
      <w:pPr>
        <w:pStyle w:val="Sottotitolo"/>
        <w:rPr>
          <w:rFonts w:ascii="Arial" w:hAnsi="Arial" w:cs="Arial"/>
          <w:b/>
          <w:iCs/>
          <w:sz w:val="20"/>
          <w:szCs w:val="20"/>
        </w:rPr>
      </w:pPr>
      <w:r w:rsidRPr="00DD179A">
        <w:rPr>
          <w:rFonts w:ascii="Arial" w:hAnsi="Arial" w:cs="Arial"/>
          <w:b/>
          <w:sz w:val="20"/>
          <w:szCs w:val="20"/>
        </w:rPr>
        <w:t>DICHIARAZIONE SOSTITUTIVA</w:t>
      </w:r>
      <w:r w:rsidRPr="00DD179A">
        <w:rPr>
          <w:rFonts w:ascii="Arial" w:hAnsi="Arial" w:cs="Arial"/>
          <w:b/>
          <w:iCs/>
          <w:sz w:val="20"/>
          <w:szCs w:val="20"/>
        </w:rPr>
        <w:t xml:space="preserve"> RELATIVA AL POSSESSO DEI REQUISITI DI CAPACITA’ TECNICO-PROFESSIONALE ED ECONOMICO-FINANZIARIA</w:t>
      </w:r>
    </w:p>
    <w:p w:rsidR="00DC4708" w:rsidRPr="00DD179A" w:rsidRDefault="00DC4708" w:rsidP="00DC4708">
      <w:pPr>
        <w:ind w:left="143" w:firstLine="708"/>
        <w:jc w:val="both"/>
        <w:rPr>
          <w:rFonts w:ascii="Arial" w:hAnsi="Arial" w:cs="Arial"/>
          <w:sz w:val="20"/>
          <w:szCs w:val="20"/>
        </w:rPr>
      </w:pPr>
    </w:p>
    <w:p w:rsidR="002658EF" w:rsidRPr="00DD179A" w:rsidRDefault="002658EF" w:rsidP="002658EF">
      <w:pPr>
        <w:pStyle w:val="sche3"/>
        <w:pBdr>
          <w:bottom w:val="dotted" w:sz="4" w:space="1" w:color="auto"/>
          <w:between w:val="dotted" w:sz="4" w:space="1" w:color="auto"/>
        </w:pBdr>
        <w:spacing w:before="240"/>
        <w:rPr>
          <w:rFonts w:ascii="Arial" w:hAnsi="Arial" w:cs="Arial"/>
          <w:sz w:val="20"/>
          <w:szCs w:val="20"/>
          <w:vertAlign w:val="subscript"/>
          <w:lang w:val="it-IT"/>
        </w:rPr>
      </w:pPr>
      <w:r w:rsidRPr="00DD179A">
        <w:rPr>
          <w:rFonts w:ascii="Arial" w:hAnsi="Arial" w:cs="Arial"/>
          <w:sz w:val="20"/>
          <w:szCs w:val="20"/>
          <w:lang w:val="it-IT"/>
        </w:rPr>
        <w:t>Il sottoscritto</w:t>
      </w:r>
    </w:p>
    <w:p w:rsidR="002658EF" w:rsidRPr="00DD179A" w:rsidRDefault="002658EF" w:rsidP="002658EF">
      <w:pPr>
        <w:pStyle w:val="sche3"/>
        <w:pBdr>
          <w:bottom w:val="dotted" w:sz="4" w:space="1" w:color="auto"/>
          <w:between w:val="dotted" w:sz="4" w:space="1" w:color="auto"/>
        </w:pBdr>
        <w:spacing w:before="240"/>
        <w:rPr>
          <w:rFonts w:ascii="Arial" w:hAnsi="Arial" w:cs="Arial"/>
          <w:sz w:val="20"/>
          <w:szCs w:val="20"/>
          <w:lang w:val="it-IT"/>
        </w:rPr>
      </w:pPr>
      <w:r w:rsidRPr="00DD179A">
        <w:rPr>
          <w:rFonts w:ascii="Arial" w:hAnsi="Arial" w:cs="Arial"/>
          <w:sz w:val="20"/>
          <w:szCs w:val="20"/>
          <w:lang w:val="it-IT"/>
        </w:rPr>
        <w:t>nato il</w:t>
      </w:r>
      <w:r w:rsidRPr="00DD179A">
        <w:rPr>
          <w:rFonts w:ascii="Arial" w:hAnsi="Arial" w:cs="Arial"/>
          <w:sz w:val="20"/>
          <w:szCs w:val="20"/>
          <w:lang w:val="it-IT"/>
        </w:rPr>
        <w:tab/>
      </w:r>
      <w:r w:rsidRPr="00DD179A">
        <w:rPr>
          <w:rFonts w:ascii="Arial" w:hAnsi="Arial" w:cs="Arial"/>
          <w:sz w:val="20"/>
          <w:szCs w:val="20"/>
          <w:lang w:val="it-IT"/>
        </w:rPr>
        <w:tab/>
      </w:r>
      <w:r w:rsidRPr="00DD179A">
        <w:rPr>
          <w:rFonts w:ascii="Arial" w:hAnsi="Arial" w:cs="Arial"/>
          <w:sz w:val="20"/>
          <w:szCs w:val="20"/>
          <w:lang w:val="it-IT"/>
        </w:rPr>
        <w:tab/>
      </w:r>
      <w:r w:rsidRPr="00DD179A">
        <w:rPr>
          <w:rFonts w:ascii="Arial" w:hAnsi="Arial" w:cs="Arial"/>
          <w:sz w:val="20"/>
          <w:szCs w:val="20"/>
          <w:lang w:val="it-IT"/>
        </w:rPr>
        <w:tab/>
      </w:r>
      <w:r w:rsidRPr="00DD179A">
        <w:rPr>
          <w:rFonts w:ascii="Arial" w:hAnsi="Arial" w:cs="Arial"/>
          <w:sz w:val="20"/>
          <w:szCs w:val="20"/>
          <w:lang w:val="it-IT"/>
        </w:rPr>
        <w:tab/>
      </w:r>
      <w:r w:rsidRPr="00DD179A">
        <w:rPr>
          <w:rFonts w:ascii="Arial" w:hAnsi="Arial" w:cs="Arial"/>
          <w:sz w:val="20"/>
          <w:szCs w:val="20"/>
          <w:lang w:val="it-IT"/>
        </w:rPr>
        <w:tab/>
        <w:t xml:space="preserve">a </w:t>
      </w:r>
    </w:p>
    <w:p w:rsidR="002658EF" w:rsidRPr="00DD179A" w:rsidRDefault="002658EF" w:rsidP="002658EF">
      <w:pPr>
        <w:pStyle w:val="sche3"/>
        <w:pBdr>
          <w:bottom w:val="dotted" w:sz="4" w:space="1" w:color="auto"/>
          <w:between w:val="dotted" w:sz="4" w:space="1" w:color="auto"/>
        </w:pBdr>
        <w:spacing w:before="240"/>
        <w:rPr>
          <w:rFonts w:ascii="Arial" w:hAnsi="Arial" w:cs="Arial"/>
          <w:sz w:val="20"/>
          <w:szCs w:val="20"/>
          <w:lang w:val="it-IT"/>
        </w:rPr>
      </w:pPr>
      <w:r w:rsidRPr="00DD179A">
        <w:rPr>
          <w:rFonts w:ascii="Arial" w:hAnsi="Arial" w:cs="Arial"/>
          <w:sz w:val="20"/>
          <w:szCs w:val="20"/>
          <w:lang w:val="it-IT"/>
        </w:rPr>
        <w:t>residente in</w:t>
      </w:r>
      <w:r w:rsidRPr="00DD179A">
        <w:rPr>
          <w:rFonts w:ascii="Arial" w:hAnsi="Arial" w:cs="Arial"/>
          <w:sz w:val="20"/>
          <w:szCs w:val="20"/>
          <w:lang w:val="it-IT"/>
        </w:rPr>
        <w:tab/>
      </w:r>
      <w:r w:rsidRPr="00DD179A">
        <w:rPr>
          <w:rFonts w:ascii="Arial" w:hAnsi="Arial" w:cs="Arial"/>
          <w:sz w:val="20"/>
          <w:szCs w:val="20"/>
          <w:lang w:val="it-IT"/>
        </w:rPr>
        <w:tab/>
      </w:r>
      <w:r w:rsidRPr="00DD179A">
        <w:rPr>
          <w:rFonts w:ascii="Arial" w:hAnsi="Arial" w:cs="Arial"/>
          <w:sz w:val="20"/>
          <w:szCs w:val="20"/>
          <w:lang w:val="it-IT"/>
        </w:rPr>
        <w:tab/>
      </w:r>
      <w:r w:rsidRPr="00DD179A">
        <w:rPr>
          <w:rFonts w:ascii="Arial" w:hAnsi="Arial" w:cs="Arial"/>
          <w:sz w:val="20"/>
          <w:szCs w:val="20"/>
          <w:lang w:val="it-IT"/>
        </w:rPr>
        <w:tab/>
      </w:r>
      <w:r w:rsidRPr="00DD179A">
        <w:rPr>
          <w:rFonts w:ascii="Arial" w:hAnsi="Arial" w:cs="Arial"/>
          <w:sz w:val="20"/>
          <w:szCs w:val="20"/>
          <w:lang w:val="it-IT"/>
        </w:rPr>
        <w:tab/>
        <w:t>via</w:t>
      </w:r>
      <w:r w:rsidRPr="00DD179A">
        <w:rPr>
          <w:rFonts w:ascii="Arial" w:hAnsi="Arial" w:cs="Arial"/>
          <w:sz w:val="20"/>
          <w:szCs w:val="20"/>
          <w:lang w:val="it-IT"/>
        </w:rPr>
        <w:tab/>
      </w:r>
      <w:r w:rsidRPr="00DD179A">
        <w:rPr>
          <w:rFonts w:ascii="Arial" w:hAnsi="Arial" w:cs="Arial"/>
          <w:sz w:val="20"/>
          <w:szCs w:val="20"/>
          <w:lang w:val="it-IT"/>
        </w:rPr>
        <w:tab/>
      </w:r>
      <w:r w:rsidRPr="00DD179A">
        <w:rPr>
          <w:rFonts w:ascii="Arial" w:hAnsi="Arial" w:cs="Arial"/>
          <w:sz w:val="20"/>
          <w:szCs w:val="20"/>
          <w:lang w:val="it-IT"/>
        </w:rPr>
        <w:tab/>
      </w:r>
      <w:r w:rsidRPr="00DD179A">
        <w:rPr>
          <w:rFonts w:ascii="Arial" w:hAnsi="Arial" w:cs="Arial"/>
          <w:sz w:val="20"/>
          <w:szCs w:val="20"/>
          <w:lang w:val="it-IT"/>
        </w:rPr>
        <w:tab/>
      </w:r>
      <w:r w:rsidRPr="00DD179A">
        <w:rPr>
          <w:rFonts w:ascii="Arial" w:hAnsi="Arial" w:cs="Arial"/>
          <w:sz w:val="20"/>
          <w:szCs w:val="20"/>
          <w:lang w:val="it-IT"/>
        </w:rPr>
        <w:tab/>
        <w:t>CAP</w:t>
      </w:r>
    </w:p>
    <w:p w:rsidR="002658EF" w:rsidRPr="00DD179A" w:rsidRDefault="002658EF" w:rsidP="002658EF">
      <w:pPr>
        <w:pStyle w:val="sche3"/>
        <w:pBdr>
          <w:bottom w:val="dotted" w:sz="4" w:space="1" w:color="auto"/>
          <w:between w:val="dotted" w:sz="4" w:space="1" w:color="auto"/>
        </w:pBdr>
        <w:spacing w:before="240"/>
        <w:rPr>
          <w:rFonts w:ascii="Arial" w:hAnsi="Arial" w:cs="Arial"/>
          <w:sz w:val="20"/>
          <w:szCs w:val="20"/>
          <w:lang w:val="it-IT"/>
        </w:rPr>
      </w:pPr>
      <w:r w:rsidRPr="00DD179A">
        <w:rPr>
          <w:rFonts w:ascii="Arial" w:hAnsi="Arial" w:cs="Arial"/>
          <w:sz w:val="20"/>
          <w:szCs w:val="20"/>
          <w:lang w:val="it-IT"/>
        </w:rPr>
        <w:t>in qualità di</w:t>
      </w:r>
    </w:p>
    <w:p w:rsidR="002658EF" w:rsidRPr="00DD179A" w:rsidRDefault="002658EF" w:rsidP="002658EF">
      <w:pPr>
        <w:rPr>
          <w:rFonts w:ascii="Arial" w:hAnsi="Arial" w:cs="Arial"/>
          <w:i/>
          <w:sz w:val="20"/>
          <w:szCs w:val="20"/>
        </w:rPr>
      </w:pPr>
      <w:r w:rsidRPr="00DD179A">
        <w:rPr>
          <w:rFonts w:ascii="Arial" w:hAnsi="Arial" w:cs="Arial"/>
          <w:i/>
          <w:sz w:val="20"/>
          <w:szCs w:val="20"/>
        </w:rPr>
        <w:t>(libero professionista individuale, professionista associato, legale rappresentante)</w:t>
      </w:r>
    </w:p>
    <w:p w:rsidR="002658EF" w:rsidRPr="00DD179A" w:rsidRDefault="002658EF" w:rsidP="002658EF">
      <w:pPr>
        <w:pStyle w:val="sche3"/>
        <w:pBdr>
          <w:bottom w:val="dotted" w:sz="4" w:space="1" w:color="auto"/>
          <w:between w:val="dotted" w:sz="4" w:space="1" w:color="auto"/>
        </w:pBdr>
        <w:spacing w:before="240"/>
        <w:rPr>
          <w:rFonts w:ascii="Arial" w:hAnsi="Arial" w:cs="Arial"/>
          <w:sz w:val="20"/>
          <w:szCs w:val="20"/>
          <w:lang w:val="it-IT"/>
        </w:rPr>
      </w:pPr>
      <w:r w:rsidRPr="00DD179A">
        <w:rPr>
          <w:rFonts w:ascii="Arial" w:hAnsi="Arial" w:cs="Arial"/>
          <w:sz w:val="20"/>
          <w:szCs w:val="20"/>
          <w:lang w:val="it-IT"/>
        </w:rPr>
        <w:t>dello studio/società/consorzio stabile</w:t>
      </w:r>
    </w:p>
    <w:p w:rsidR="002658EF" w:rsidRPr="00DD179A" w:rsidRDefault="002658EF" w:rsidP="002658EF">
      <w:pPr>
        <w:pStyle w:val="sche3"/>
        <w:pBdr>
          <w:bottom w:val="dotted" w:sz="4" w:space="1" w:color="auto"/>
          <w:between w:val="dotted" w:sz="4" w:space="1" w:color="auto"/>
        </w:pBdr>
        <w:spacing w:before="240"/>
        <w:rPr>
          <w:rFonts w:ascii="Arial" w:hAnsi="Arial" w:cs="Arial"/>
          <w:sz w:val="20"/>
          <w:szCs w:val="20"/>
          <w:lang w:val="it-IT"/>
        </w:rPr>
      </w:pPr>
      <w:r w:rsidRPr="00DD179A">
        <w:rPr>
          <w:rFonts w:ascii="Arial" w:hAnsi="Arial" w:cs="Arial"/>
          <w:sz w:val="20"/>
          <w:szCs w:val="20"/>
          <w:lang w:val="it-IT"/>
        </w:rPr>
        <w:t>con sede in</w:t>
      </w:r>
    </w:p>
    <w:p w:rsidR="002658EF" w:rsidRPr="00DD179A" w:rsidRDefault="002658EF" w:rsidP="002658EF">
      <w:pPr>
        <w:pStyle w:val="sche3"/>
        <w:pBdr>
          <w:bottom w:val="dotted" w:sz="4" w:space="1" w:color="auto"/>
          <w:between w:val="dotted" w:sz="4" w:space="1" w:color="auto"/>
        </w:pBdr>
        <w:spacing w:before="240"/>
        <w:rPr>
          <w:rFonts w:ascii="Arial" w:hAnsi="Arial" w:cs="Arial"/>
          <w:sz w:val="20"/>
          <w:szCs w:val="20"/>
          <w:lang w:val="it-IT"/>
        </w:rPr>
      </w:pPr>
      <w:r w:rsidRPr="00DD179A">
        <w:rPr>
          <w:rFonts w:ascii="Arial" w:hAnsi="Arial" w:cs="Arial"/>
          <w:sz w:val="20"/>
          <w:szCs w:val="20"/>
          <w:lang w:val="it-IT"/>
        </w:rPr>
        <w:t>con codice fiscale</w:t>
      </w:r>
      <w:r w:rsidRPr="00DD179A">
        <w:rPr>
          <w:rFonts w:ascii="Arial" w:hAnsi="Arial" w:cs="Arial"/>
          <w:sz w:val="20"/>
          <w:szCs w:val="20"/>
          <w:lang w:val="it-IT"/>
        </w:rPr>
        <w:tab/>
      </w:r>
      <w:r w:rsidRPr="00DD179A">
        <w:rPr>
          <w:rFonts w:ascii="Arial" w:hAnsi="Arial" w:cs="Arial"/>
          <w:sz w:val="20"/>
          <w:szCs w:val="20"/>
          <w:lang w:val="it-IT"/>
        </w:rPr>
        <w:tab/>
      </w:r>
      <w:r w:rsidRPr="00DD179A">
        <w:rPr>
          <w:rFonts w:ascii="Arial" w:hAnsi="Arial" w:cs="Arial"/>
          <w:sz w:val="20"/>
          <w:szCs w:val="20"/>
          <w:lang w:val="it-IT"/>
        </w:rPr>
        <w:tab/>
      </w:r>
      <w:r w:rsidRPr="00DD179A">
        <w:rPr>
          <w:rFonts w:ascii="Arial" w:hAnsi="Arial" w:cs="Arial"/>
          <w:sz w:val="20"/>
          <w:szCs w:val="20"/>
          <w:lang w:val="it-IT"/>
        </w:rPr>
        <w:tab/>
        <w:t>Partita IVA</w:t>
      </w:r>
    </w:p>
    <w:p w:rsidR="002658EF" w:rsidRPr="00DD179A" w:rsidRDefault="002658EF" w:rsidP="002658EF">
      <w:pPr>
        <w:pStyle w:val="sche3"/>
        <w:rPr>
          <w:rFonts w:ascii="Arial" w:hAnsi="Arial" w:cs="Arial"/>
          <w:sz w:val="20"/>
          <w:szCs w:val="20"/>
          <w:lang w:val="it-IT"/>
        </w:rPr>
      </w:pPr>
    </w:p>
    <w:p w:rsidR="002658EF" w:rsidRPr="00DD179A" w:rsidRDefault="002658EF" w:rsidP="002658EF">
      <w:pPr>
        <w:pStyle w:val="sche3"/>
        <w:ind w:left="360"/>
        <w:jc w:val="center"/>
        <w:rPr>
          <w:rFonts w:ascii="Arial" w:hAnsi="Arial" w:cs="Arial"/>
          <w:b/>
          <w:sz w:val="20"/>
          <w:szCs w:val="20"/>
          <w:lang w:val="it-IT"/>
        </w:rPr>
      </w:pPr>
    </w:p>
    <w:p w:rsidR="002658EF" w:rsidRPr="00DD179A" w:rsidRDefault="002658EF" w:rsidP="003C2EC4">
      <w:pPr>
        <w:pStyle w:val="sche3"/>
        <w:rPr>
          <w:rFonts w:ascii="Arial" w:hAnsi="Arial" w:cs="Arial"/>
          <w:b/>
          <w:i/>
          <w:sz w:val="20"/>
          <w:szCs w:val="20"/>
          <w:lang w:val="it-IT"/>
        </w:rPr>
      </w:pPr>
      <w:r w:rsidRPr="00DD179A">
        <w:rPr>
          <w:rFonts w:ascii="Arial" w:hAnsi="Arial" w:cs="Arial"/>
          <w:b/>
          <w:i/>
          <w:sz w:val="20"/>
          <w:szCs w:val="20"/>
          <w:lang w:val="it-IT"/>
        </w:rPr>
        <w:t>(IN CASO DI STUDIO ASSOCIATO DI PROFESSIONISTI e IN CASO DI R.T.P.  RIPRODURRE NEL FOGLIO LE RIGHE SOVRASTANTI PER CIASCUNO DEI SOGGETTI COMPONENTI DELLO STUDIO ASSOCIATO/ DELL’ R.T.P.)</w:t>
      </w:r>
    </w:p>
    <w:p w:rsidR="00D84377" w:rsidRPr="00DD179A" w:rsidRDefault="00D84377" w:rsidP="002658EF">
      <w:pPr>
        <w:pStyle w:val="sche3"/>
        <w:spacing w:line="360" w:lineRule="auto"/>
        <w:ind w:left="360"/>
        <w:rPr>
          <w:rFonts w:ascii="Arial" w:hAnsi="Arial" w:cs="Arial"/>
          <w:b/>
          <w:i/>
          <w:sz w:val="20"/>
          <w:szCs w:val="20"/>
          <w:lang w:val="it-IT"/>
        </w:rPr>
      </w:pPr>
    </w:p>
    <w:p w:rsidR="00DC4708" w:rsidRPr="00DD179A" w:rsidRDefault="00DC4708" w:rsidP="00430C6D">
      <w:pPr>
        <w:pStyle w:val="sche3"/>
        <w:rPr>
          <w:rFonts w:ascii="Arial" w:hAnsi="Arial" w:cs="Arial"/>
          <w:b/>
          <w:bCs/>
          <w:i/>
          <w:iCs/>
          <w:sz w:val="20"/>
          <w:szCs w:val="20"/>
          <w:lang w:val="it-IT"/>
        </w:rPr>
      </w:pPr>
      <w:r w:rsidRPr="00DD179A">
        <w:rPr>
          <w:rFonts w:ascii="Arial" w:hAnsi="Arial" w:cs="Arial"/>
          <w:sz w:val="20"/>
          <w:szCs w:val="20"/>
          <w:lang w:val="it-IT"/>
        </w:rPr>
        <w:t xml:space="preserve">che concorre/concorrono alla procedura in oggetto come </w:t>
      </w:r>
      <w:r w:rsidRPr="00DD179A">
        <w:rPr>
          <w:rFonts w:ascii="Arial" w:hAnsi="Arial" w:cs="Arial"/>
          <w:b/>
          <w:bCs/>
          <w:i/>
          <w:iCs/>
          <w:sz w:val="20"/>
          <w:szCs w:val="20"/>
          <w:lang w:val="it-IT"/>
        </w:rPr>
        <w:t>(barrare la casella)</w:t>
      </w:r>
    </w:p>
    <w:p w:rsidR="00DC4708" w:rsidRPr="00615236" w:rsidRDefault="00DC4708" w:rsidP="00DC4708">
      <w:pPr>
        <w:pStyle w:val="sche3"/>
        <w:ind w:left="360"/>
        <w:rPr>
          <w:rFonts w:ascii="Arial" w:hAnsi="Arial" w:cs="Arial"/>
          <w:sz w:val="20"/>
          <w:szCs w:val="20"/>
          <w:lang w:val="it-IT"/>
        </w:rPr>
      </w:pPr>
    </w:p>
    <w:p w:rsidR="00DC4708" w:rsidRPr="00615236" w:rsidRDefault="00DC4708" w:rsidP="00DC4708">
      <w:pPr>
        <w:pStyle w:val="sche3"/>
        <w:numPr>
          <w:ilvl w:val="0"/>
          <w:numId w:val="3"/>
        </w:numPr>
        <w:suppressAutoHyphens/>
        <w:autoSpaceDN/>
        <w:adjustRightInd/>
        <w:rPr>
          <w:rFonts w:ascii="Arial" w:hAnsi="Arial" w:cs="Arial"/>
          <w:sz w:val="20"/>
          <w:szCs w:val="20"/>
          <w:lang w:val="it-IT"/>
        </w:rPr>
      </w:pPr>
      <w:r w:rsidRPr="00615236">
        <w:rPr>
          <w:rFonts w:ascii="Arial" w:hAnsi="Arial" w:cs="Arial"/>
          <w:sz w:val="20"/>
          <w:szCs w:val="20"/>
          <w:lang w:val="it-IT"/>
        </w:rPr>
        <w:t>libero professionista individuale</w:t>
      </w:r>
    </w:p>
    <w:p w:rsidR="00157EAF" w:rsidRPr="00615236" w:rsidRDefault="00DC4708" w:rsidP="00DC4708">
      <w:pPr>
        <w:pStyle w:val="sche3"/>
        <w:numPr>
          <w:ilvl w:val="0"/>
          <w:numId w:val="4"/>
        </w:numPr>
        <w:suppressAutoHyphens/>
        <w:autoSpaceDN/>
        <w:adjustRightInd/>
        <w:rPr>
          <w:rFonts w:ascii="Arial" w:hAnsi="Arial" w:cs="Arial"/>
          <w:sz w:val="20"/>
          <w:szCs w:val="20"/>
          <w:lang w:val="it-IT"/>
        </w:rPr>
      </w:pPr>
      <w:r w:rsidRPr="00615236">
        <w:rPr>
          <w:rFonts w:ascii="Arial" w:hAnsi="Arial" w:cs="Arial"/>
          <w:sz w:val="20"/>
          <w:szCs w:val="20"/>
          <w:lang w:val="it-IT"/>
        </w:rPr>
        <w:t xml:space="preserve">associazione di liberi professionisti </w:t>
      </w:r>
    </w:p>
    <w:p w:rsidR="00DC4708" w:rsidRPr="00615236" w:rsidRDefault="00DC4708" w:rsidP="00DC4708">
      <w:pPr>
        <w:pStyle w:val="sche3"/>
        <w:numPr>
          <w:ilvl w:val="0"/>
          <w:numId w:val="4"/>
        </w:numPr>
        <w:suppressAutoHyphens/>
        <w:autoSpaceDN/>
        <w:adjustRightInd/>
        <w:rPr>
          <w:rFonts w:ascii="Arial" w:hAnsi="Arial" w:cs="Arial"/>
          <w:sz w:val="20"/>
          <w:szCs w:val="20"/>
          <w:lang w:val="it-IT"/>
        </w:rPr>
      </w:pPr>
      <w:r w:rsidRPr="00615236">
        <w:rPr>
          <w:rFonts w:ascii="Arial" w:hAnsi="Arial" w:cs="Arial"/>
          <w:sz w:val="20"/>
          <w:szCs w:val="20"/>
          <w:lang w:val="it-IT"/>
        </w:rPr>
        <w:t>società di professionisti</w:t>
      </w:r>
    </w:p>
    <w:p w:rsidR="00DC4708" w:rsidRPr="00615236" w:rsidRDefault="00DC4708" w:rsidP="00DC4708">
      <w:pPr>
        <w:pStyle w:val="sche3"/>
        <w:numPr>
          <w:ilvl w:val="0"/>
          <w:numId w:val="4"/>
        </w:numPr>
        <w:suppressAutoHyphens/>
        <w:autoSpaceDN/>
        <w:adjustRightInd/>
        <w:rPr>
          <w:rFonts w:ascii="Arial" w:hAnsi="Arial" w:cs="Arial"/>
          <w:sz w:val="20"/>
          <w:szCs w:val="20"/>
          <w:lang w:val="it-IT"/>
        </w:rPr>
      </w:pPr>
      <w:r w:rsidRPr="00615236">
        <w:rPr>
          <w:rFonts w:ascii="Arial" w:hAnsi="Arial" w:cs="Arial"/>
          <w:sz w:val="20"/>
          <w:szCs w:val="20"/>
          <w:lang w:val="it-IT"/>
        </w:rPr>
        <w:lastRenderedPageBreak/>
        <w:t>società di ingegneria</w:t>
      </w:r>
    </w:p>
    <w:p w:rsidR="00DC4708" w:rsidRPr="00615236" w:rsidRDefault="00DC4708" w:rsidP="00DC4708">
      <w:pPr>
        <w:pStyle w:val="sche3"/>
        <w:numPr>
          <w:ilvl w:val="0"/>
          <w:numId w:val="4"/>
        </w:numPr>
        <w:suppressAutoHyphens/>
        <w:autoSpaceDN/>
        <w:adjustRightInd/>
        <w:rPr>
          <w:rFonts w:ascii="Arial" w:hAnsi="Arial" w:cs="Arial"/>
          <w:sz w:val="20"/>
          <w:szCs w:val="20"/>
          <w:lang w:val="it-IT"/>
        </w:rPr>
      </w:pPr>
      <w:r w:rsidRPr="00615236">
        <w:rPr>
          <w:rFonts w:ascii="Arial" w:hAnsi="Arial" w:cs="Arial"/>
          <w:sz w:val="20"/>
          <w:szCs w:val="20"/>
          <w:lang w:val="it-IT"/>
        </w:rPr>
        <w:t>consorzio stabile</w:t>
      </w:r>
    </w:p>
    <w:p w:rsidR="00DC4708" w:rsidRPr="00615236" w:rsidRDefault="00DC4708" w:rsidP="00430C6D">
      <w:pPr>
        <w:pStyle w:val="sche3"/>
        <w:numPr>
          <w:ilvl w:val="0"/>
          <w:numId w:val="2"/>
        </w:numPr>
        <w:suppressAutoHyphens/>
        <w:autoSpaceDN/>
        <w:adjustRightInd/>
        <w:rPr>
          <w:rFonts w:ascii="Arial" w:hAnsi="Arial" w:cs="Arial"/>
          <w:sz w:val="20"/>
          <w:szCs w:val="20"/>
          <w:lang w:val="it-IT"/>
        </w:rPr>
      </w:pPr>
      <w:r w:rsidRPr="00615236">
        <w:rPr>
          <w:rFonts w:ascii="Arial" w:hAnsi="Arial" w:cs="Arial"/>
          <w:sz w:val="20"/>
          <w:szCs w:val="20"/>
          <w:lang w:val="it-IT"/>
        </w:rPr>
        <w:t>raggruppamento temporaneo di concorrenti già costituito/ancora da costituire</w:t>
      </w:r>
      <w:r w:rsidRPr="00615236">
        <w:rPr>
          <w:rFonts w:ascii="Arial" w:hAnsi="Arial" w:cs="Arial"/>
          <w:sz w:val="20"/>
          <w:szCs w:val="20"/>
          <w:lang w:val="it-IT"/>
        </w:rPr>
        <w:tab/>
      </w:r>
    </w:p>
    <w:p w:rsidR="00DC4708" w:rsidRPr="00615236" w:rsidRDefault="00DC4708" w:rsidP="00DC4708">
      <w:pPr>
        <w:pStyle w:val="Corpodeltesto21"/>
        <w:spacing w:line="240" w:lineRule="auto"/>
        <w:rPr>
          <w:rFonts w:cs="Arial"/>
        </w:rPr>
      </w:pPr>
    </w:p>
    <w:p w:rsidR="00DC4708" w:rsidRPr="00615236" w:rsidRDefault="00DC4708" w:rsidP="003C2EC4">
      <w:pPr>
        <w:pStyle w:val="Corpodeltesto21"/>
        <w:spacing w:line="240" w:lineRule="auto"/>
        <w:rPr>
          <w:rFonts w:cs="Arial"/>
        </w:rPr>
      </w:pPr>
      <w:r w:rsidRPr="00615236">
        <w:rPr>
          <w:rFonts w:cs="Arial"/>
        </w:rPr>
        <w:t>ovvero</w:t>
      </w:r>
      <w:r w:rsidR="003C2EC4">
        <w:rPr>
          <w:rFonts w:cs="Arial"/>
        </w:rPr>
        <w:t xml:space="preserve"> </w:t>
      </w:r>
      <w:r w:rsidR="00D84377" w:rsidRPr="00615236">
        <w:rPr>
          <w:rFonts w:cs="Arial"/>
        </w:rPr>
        <w:t>in qualità di</w:t>
      </w:r>
    </w:p>
    <w:p w:rsidR="00D84377" w:rsidRPr="00615236" w:rsidRDefault="00D84377" w:rsidP="00430C6D">
      <w:pPr>
        <w:pStyle w:val="Corpodeltesto21"/>
        <w:spacing w:line="240" w:lineRule="auto"/>
        <w:ind w:left="0"/>
        <w:rPr>
          <w:rFonts w:cs="Arial"/>
        </w:rPr>
      </w:pPr>
    </w:p>
    <w:p w:rsidR="00DC4708" w:rsidRPr="00615236" w:rsidRDefault="00DC4708" w:rsidP="00DC4708">
      <w:pPr>
        <w:pStyle w:val="sche3"/>
        <w:numPr>
          <w:ilvl w:val="0"/>
          <w:numId w:val="2"/>
        </w:numPr>
        <w:suppressAutoHyphens/>
        <w:autoSpaceDN/>
        <w:adjustRightInd/>
        <w:rPr>
          <w:rFonts w:ascii="Arial" w:hAnsi="Arial" w:cs="Arial"/>
          <w:b/>
          <w:sz w:val="20"/>
          <w:szCs w:val="20"/>
          <w:lang w:val="it-IT"/>
        </w:rPr>
      </w:pPr>
      <w:r w:rsidRPr="00615236">
        <w:rPr>
          <w:rFonts w:ascii="Arial" w:hAnsi="Arial" w:cs="Arial"/>
          <w:sz w:val="20"/>
          <w:szCs w:val="20"/>
          <w:lang w:val="it-IT"/>
        </w:rPr>
        <w:t xml:space="preserve">soggetto ausiliario  del concorrente ...................................................... che ha dichiarato di ricorrere all’istituto dell’avvalimento </w:t>
      </w:r>
      <w:r w:rsidR="00F93A82" w:rsidRPr="00615236">
        <w:rPr>
          <w:rFonts w:ascii="Arial" w:hAnsi="Arial" w:cs="Arial"/>
          <w:sz w:val="20"/>
          <w:szCs w:val="20"/>
          <w:lang w:val="it-IT"/>
        </w:rPr>
        <w:t>ai sensi del</w:t>
      </w:r>
      <w:r w:rsidR="00916B85" w:rsidRPr="00615236">
        <w:rPr>
          <w:rFonts w:ascii="Arial" w:hAnsi="Arial" w:cs="Arial"/>
          <w:sz w:val="20"/>
          <w:szCs w:val="20"/>
          <w:lang w:val="it-IT"/>
        </w:rPr>
        <w:t>l’art. 89 del D.Lgs. 50/2016.</w:t>
      </w:r>
    </w:p>
    <w:p w:rsidR="00DC4708" w:rsidRPr="00DD179A" w:rsidRDefault="00DC4708" w:rsidP="00DC4708">
      <w:pPr>
        <w:pStyle w:val="Corpodeltesto21"/>
        <w:spacing w:line="240" w:lineRule="auto"/>
        <w:ind w:left="0"/>
        <w:rPr>
          <w:rFonts w:cs="Arial"/>
          <w:sz w:val="22"/>
          <w:szCs w:val="22"/>
        </w:rPr>
      </w:pPr>
    </w:p>
    <w:p w:rsidR="00DC4708" w:rsidRPr="00DD179A" w:rsidRDefault="00DC4708" w:rsidP="00DC4708">
      <w:pPr>
        <w:pStyle w:val="Corpodeltesto21"/>
        <w:spacing w:line="240" w:lineRule="auto"/>
        <w:ind w:left="0"/>
        <w:rPr>
          <w:rFonts w:cs="Arial"/>
        </w:rPr>
      </w:pPr>
      <w:r w:rsidRPr="00DD179A">
        <w:rPr>
          <w:rFonts w:cs="Arial"/>
        </w:rPr>
        <w:t>ai sensi degli art.46 e 47 del D.P.R. 28 dicembre 2000 n.445, consapevole del fatto che, in caso di mendace dichiarazione verranno applicate, nei suoi riguardi, ai sensi dell’art. 76 dello stesso D.P.R., le sanzioni previste dal codice penale e dalle leggi speciali in materia di falsità negli atti e dichiarazioni mendaci, oltre alle conseguenze amministrative previste per le procedure relative ai pubblici appalti</w:t>
      </w:r>
    </w:p>
    <w:p w:rsidR="00DC4708" w:rsidRPr="00DD179A" w:rsidRDefault="00DC4708" w:rsidP="00DC4708">
      <w:pPr>
        <w:pStyle w:val="sche3"/>
        <w:ind w:left="360"/>
        <w:jc w:val="center"/>
        <w:rPr>
          <w:rFonts w:ascii="Arial" w:hAnsi="Arial" w:cs="Arial"/>
          <w:b/>
          <w:lang w:val="it-IT"/>
        </w:rPr>
      </w:pPr>
    </w:p>
    <w:p w:rsidR="00DC4708" w:rsidRPr="00DD179A" w:rsidRDefault="00DC4708" w:rsidP="00DC4708">
      <w:pPr>
        <w:pStyle w:val="sche3"/>
        <w:jc w:val="center"/>
        <w:rPr>
          <w:rFonts w:ascii="Arial" w:hAnsi="Arial" w:cs="Arial"/>
          <w:b/>
          <w:lang w:val="it-IT"/>
        </w:rPr>
      </w:pPr>
      <w:r w:rsidRPr="00DD179A">
        <w:rPr>
          <w:rFonts w:ascii="Arial" w:hAnsi="Arial" w:cs="Arial"/>
          <w:b/>
          <w:lang w:val="it-IT"/>
        </w:rPr>
        <w:t>DICHIARA/DICHIARANO</w:t>
      </w:r>
    </w:p>
    <w:p w:rsidR="00DC4708" w:rsidRPr="00DD179A" w:rsidRDefault="00DC4708" w:rsidP="00DC4708">
      <w:pPr>
        <w:pStyle w:val="sche3"/>
        <w:rPr>
          <w:rFonts w:ascii="Arial" w:hAnsi="Arial" w:cs="Arial"/>
          <w:lang w:val="it-IT"/>
        </w:rPr>
      </w:pPr>
    </w:p>
    <w:p w:rsidR="00DC4708" w:rsidRPr="00DD179A" w:rsidRDefault="00DC4708" w:rsidP="00430C6D">
      <w:pPr>
        <w:pStyle w:val="sche3"/>
        <w:rPr>
          <w:rFonts w:ascii="Arial" w:hAnsi="Arial" w:cs="Arial"/>
          <w:sz w:val="20"/>
          <w:szCs w:val="20"/>
          <w:lang w:val="it-IT"/>
        </w:rPr>
      </w:pPr>
      <w:r w:rsidRPr="00DD179A">
        <w:rPr>
          <w:rFonts w:ascii="Arial" w:hAnsi="Arial" w:cs="Arial"/>
          <w:sz w:val="20"/>
          <w:szCs w:val="20"/>
          <w:lang w:val="it-IT"/>
        </w:rPr>
        <w:t>di essere in possesso dei seguenti requisiti di capacità tecnico-professionale</w:t>
      </w:r>
      <w:r w:rsidR="00CA2EDD" w:rsidRPr="00DD179A">
        <w:rPr>
          <w:rStyle w:val="Rimandonotaapidipagina"/>
          <w:rFonts w:ascii="Arial" w:hAnsi="Arial" w:cs="Arial"/>
          <w:sz w:val="20"/>
          <w:szCs w:val="20"/>
          <w:lang w:val="it-IT"/>
        </w:rPr>
        <w:footnoteReference w:id="1"/>
      </w:r>
      <w:r w:rsidRPr="00DD179A">
        <w:rPr>
          <w:rFonts w:ascii="Arial" w:hAnsi="Arial" w:cs="Arial"/>
          <w:sz w:val="20"/>
          <w:szCs w:val="20"/>
          <w:lang w:val="it-IT"/>
        </w:rPr>
        <w:t>:</w:t>
      </w:r>
    </w:p>
    <w:p w:rsidR="00DC4708" w:rsidRPr="00DD179A" w:rsidRDefault="00DC4708" w:rsidP="00DC4708">
      <w:pPr>
        <w:pStyle w:val="sche3"/>
        <w:rPr>
          <w:rFonts w:ascii="Arial" w:hAnsi="Arial" w:cs="Arial"/>
          <w:sz w:val="20"/>
          <w:szCs w:val="20"/>
          <w:lang w:val="it-IT"/>
        </w:rPr>
      </w:pPr>
    </w:p>
    <w:p w:rsidR="00DC4708" w:rsidRPr="00DD179A" w:rsidRDefault="00DC4708" w:rsidP="00F93A82">
      <w:pPr>
        <w:pStyle w:val="Paragrafoelenco"/>
        <w:widowControl w:val="0"/>
        <w:numPr>
          <w:ilvl w:val="0"/>
          <w:numId w:val="11"/>
        </w:numPr>
        <w:suppressAutoHyphens/>
        <w:ind w:left="567" w:hanging="567"/>
        <w:jc w:val="both"/>
        <w:rPr>
          <w:rFonts w:ascii="Arial" w:hAnsi="Arial" w:cs="Arial"/>
          <w:sz w:val="20"/>
          <w:szCs w:val="20"/>
        </w:rPr>
      </w:pPr>
      <w:r w:rsidRPr="00DD179A">
        <w:rPr>
          <w:rFonts w:ascii="Arial" w:hAnsi="Arial" w:cs="Arial"/>
          <w:sz w:val="20"/>
          <w:szCs w:val="20"/>
        </w:rPr>
        <w:t xml:space="preserve">aver svolto, negli ultimi dieci anni antecedenti la data di invio della lettera di invito, </w:t>
      </w:r>
      <w:r w:rsidR="009E0002">
        <w:rPr>
          <w:rFonts w:ascii="Arial" w:hAnsi="Arial" w:cs="Arial"/>
          <w:sz w:val="20"/>
          <w:szCs w:val="20"/>
        </w:rPr>
        <w:t>tre</w:t>
      </w:r>
      <w:r w:rsidR="00615236">
        <w:rPr>
          <w:rFonts w:ascii="Arial" w:hAnsi="Arial" w:cs="Arial"/>
          <w:sz w:val="20"/>
          <w:szCs w:val="20"/>
        </w:rPr>
        <w:t xml:space="preserve"> </w:t>
      </w:r>
      <w:r w:rsidRPr="00DD179A">
        <w:rPr>
          <w:rFonts w:ascii="Arial" w:hAnsi="Arial" w:cs="Arial"/>
          <w:sz w:val="20"/>
          <w:szCs w:val="20"/>
        </w:rPr>
        <w:t xml:space="preserve">servizi di architettura e ingegneria, di cui all’art. 3, lett. </w:t>
      </w:r>
      <w:proofErr w:type="spellStart"/>
      <w:r w:rsidRPr="00DD179A">
        <w:rPr>
          <w:rFonts w:ascii="Arial" w:hAnsi="Arial" w:cs="Arial"/>
          <w:sz w:val="20"/>
          <w:szCs w:val="20"/>
        </w:rPr>
        <w:t>vvvv</w:t>
      </w:r>
      <w:proofErr w:type="spellEnd"/>
      <w:r w:rsidRPr="00DD179A">
        <w:rPr>
          <w:rFonts w:ascii="Arial" w:hAnsi="Arial" w:cs="Arial"/>
          <w:sz w:val="20"/>
          <w:szCs w:val="20"/>
        </w:rPr>
        <w:t xml:space="preserve">) del </w:t>
      </w:r>
      <w:proofErr w:type="spellStart"/>
      <w:r w:rsidR="0072438A" w:rsidRPr="00DD179A">
        <w:rPr>
          <w:rFonts w:ascii="Arial" w:hAnsi="Arial" w:cs="Arial"/>
          <w:sz w:val="20"/>
          <w:szCs w:val="20"/>
        </w:rPr>
        <w:t>D.Lgs.</w:t>
      </w:r>
      <w:proofErr w:type="spellEnd"/>
      <w:r w:rsidR="0072438A" w:rsidRPr="00DD179A">
        <w:rPr>
          <w:rFonts w:ascii="Arial" w:hAnsi="Arial" w:cs="Arial"/>
          <w:sz w:val="20"/>
          <w:szCs w:val="20"/>
        </w:rPr>
        <w:t xml:space="preserve"> 50/2016 e </w:t>
      </w:r>
      <w:proofErr w:type="spellStart"/>
      <w:r w:rsidR="0072438A" w:rsidRPr="00DD179A">
        <w:rPr>
          <w:rFonts w:ascii="Arial" w:hAnsi="Arial" w:cs="Arial"/>
          <w:sz w:val="20"/>
          <w:szCs w:val="20"/>
        </w:rPr>
        <w:t>s.m.i</w:t>
      </w:r>
      <w:r w:rsidR="00CA2EDD" w:rsidRPr="00DD179A">
        <w:rPr>
          <w:rFonts w:ascii="Arial" w:hAnsi="Arial" w:cs="Arial"/>
          <w:sz w:val="20"/>
          <w:szCs w:val="20"/>
        </w:rPr>
        <w:t>.</w:t>
      </w:r>
      <w:proofErr w:type="spellEnd"/>
      <w:r w:rsidR="0072438A" w:rsidRPr="00DD179A">
        <w:rPr>
          <w:rFonts w:ascii="Arial" w:hAnsi="Arial" w:cs="Arial"/>
          <w:sz w:val="20"/>
          <w:szCs w:val="20"/>
        </w:rPr>
        <w:t xml:space="preserve"> </w:t>
      </w:r>
      <w:r w:rsidRPr="00DD179A">
        <w:rPr>
          <w:rFonts w:ascii="Arial" w:hAnsi="Arial" w:cs="Arial"/>
          <w:sz w:val="20"/>
          <w:szCs w:val="20"/>
        </w:rPr>
        <w:t>relativi a lavori appartenenti ad ognuna delle classi e delle categorie dei lavori cui si riferiscono i servizi da affidare,  per un importo globale (dei lavori), calcolato per ogni classe e categoria,</w:t>
      </w:r>
      <w:r w:rsidR="00615236">
        <w:rPr>
          <w:rFonts w:ascii="Arial" w:hAnsi="Arial" w:cs="Arial"/>
          <w:sz w:val="20"/>
          <w:szCs w:val="20"/>
        </w:rPr>
        <w:t xml:space="preserve"> </w:t>
      </w:r>
      <w:r w:rsidRPr="00DD179A">
        <w:rPr>
          <w:rFonts w:ascii="Arial" w:hAnsi="Arial" w:cs="Arial"/>
          <w:b/>
          <w:bCs/>
          <w:sz w:val="20"/>
          <w:szCs w:val="20"/>
        </w:rPr>
        <w:t>non inferiore a</w:t>
      </w:r>
      <w:r w:rsidR="00D84377" w:rsidRPr="00DD179A">
        <w:rPr>
          <w:rFonts w:ascii="Arial" w:hAnsi="Arial" w:cs="Arial"/>
          <w:b/>
          <w:bCs/>
          <w:sz w:val="20"/>
          <w:szCs w:val="20"/>
        </w:rPr>
        <w:t xml:space="preserve"> </w:t>
      </w:r>
      <w:r w:rsidR="00615236">
        <w:rPr>
          <w:rFonts w:ascii="Arial" w:hAnsi="Arial" w:cs="Arial"/>
          <w:b/>
          <w:sz w:val="20"/>
          <w:szCs w:val="20"/>
        </w:rPr>
        <w:t>0,60</w:t>
      </w:r>
      <w:r w:rsidRPr="00DD179A">
        <w:rPr>
          <w:rFonts w:ascii="Arial" w:hAnsi="Arial" w:cs="Arial"/>
          <w:b/>
          <w:bCs/>
          <w:sz w:val="20"/>
          <w:szCs w:val="20"/>
        </w:rPr>
        <w:t xml:space="preserve"> volt</w:t>
      </w:r>
      <w:r w:rsidR="00615236">
        <w:rPr>
          <w:rFonts w:ascii="Arial" w:hAnsi="Arial" w:cs="Arial"/>
          <w:b/>
          <w:bCs/>
          <w:sz w:val="20"/>
          <w:szCs w:val="20"/>
        </w:rPr>
        <w:t>e</w:t>
      </w:r>
      <w:r w:rsidRPr="00DD179A">
        <w:rPr>
          <w:rFonts w:ascii="Arial" w:hAnsi="Arial" w:cs="Arial"/>
          <w:sz w:val="20"/>
          <w:szCs w:val="20"/>
        </w:rPr>
        <w:t xml:space="preserve"> l’importo stimato dei lavori per cui devono essere svolti i servizi tecnici da affidare</w:t>
      </w:r>
      <w:r w:rsidR="0072438A" w:rsidRPr="00DD179A">
        <w:rPr>
          <w:rFonts w:ascii="Arial" w:hAnsi="Arial" w:cs="Arial"/>
          <w:sz w:val="20"/>
          <w:szCs w:val="20"/>
        </w:rPr>
        <w:t>.</w:t>
      </w:r>
    </w:p>
    <w:p w:rsidR="0072438A" w:rsidRPr="00DD179A" w:rsidRDefault="00AA0118" w:rsidP="00F93A82">
      <w:pPr>
        <w:pStyle w:val="Paragrafoelenco"/>
        <w:widowControl w:val="0"/>
        <w:numPr>
          <w:ilvl w:val="0"/>
          <w:numId w:val="11"/>
        </w:numPr>
        <w:suppressAutoHyphens/>
        <w:ind w:left="567" w:hanging="567"/>
        <w:jc w:val="both"/>
        <w:rPr>
          <w:rFonts w:ascii="Arial" w:hAnsi="Arial" w:cs="Arial"/>
          <w:sz w:val="20"/>
          <w:szCs w:val="20"/>
        </w:rPr>
      </w:pPr>
      <w:r w:rsidRPr="00DD179A">
        <w:rPr>
          <w:rFonts w:ascii="Arial" w:hAnsi="Arial" w:cs="Arial"/>
          <w:b/>
          <w:bCs/>
          <w:sz w:val="20"/>
          <w:szCs w:val="20"/>
        </w:rPr>
        <w:t>Per i raggruppamenti temporanei di professionisti</w:t>
      </w:r>
      <w:r w:rsidR="00707E5B" w:rsidRPr="00DD179A">
        <w:rPr>
          <w:rFonts w:ascii="Arial" w:hAnsi="Arial" w:cs="Arial"/>
          <w:bCs/>
          <w:sz w:val="20"/>
          <w:szCs w:val="20"/>
        </w:rPr>
        <w:t>: il requisito può essere dimostrato in modo cumulativo. I</w:t>
      </w:r>
      <w:r w:rsidRPr="00DD179A">
        <w:rPr>
          <w:rFonts w:ascii="Arial" w:hAnsi="Arial" w:cs="Arial"/>
          <w:bCs/>
          <w:sz w:val="20"/>
          <w:szCs w:val="20"/>
        </w:rPr>
        <w:t xml:space="preserve">ndicare </w:t>
      </w:r>
      <w:r w:rsidR="00707E5B" w:rsidRPr="00DD179A">
        <w:rPr>
          <w:rFonts w:ascii="Arial" w:hAnsi="Arial" w:cs="Arial"/>
          <w:bCs/>
          <w:sz w:val="20"/>
          <w:szCs w:val="20"/>
        </w:rPr>
        <w:t>il/i nominativo</w:t>
      </w:r>
      <w:r w:rsidRPr="00DD179A">
        <w:rPr>
          <w:rFonts w:ascii="Arial" w:hAnsi="Arial" w:cs="Arial"/>
          <w:bCs/>
          <w:sz w:val="20"/>
          <w:szCs w:val="20"/>
        </w:rPr>
        <w:t xml:space="preserve">/i </w:t>
      </w:r>
      <w:r w:rsidR="00707E5B" w:rsidRPr="00DD179A">
        <w:rPr>
          <w:rFonts w:ascii="Arial" w:hAnsi="Arial" w:cs="Arial"/>
          <w:bCs/>
          <w:sz w:val="20"/>
          <w:szCs w:val="20"/>
        </w:rPr>
        <w:t xml:space="preserve">del/i </w:t>
      </w:r>
      <w:r w:rsidRPr="00DD179A">
        <w:rPr>
          <w:rFonts w:ascii="Arial" w:hAnsi="Arial" w:cs="Arial"/>
          <w:bCs/>
          <w:sz w:val="20"/>
          <w:szCs w:val="20"/>
        </w:rPr>
        <w:t>componente/i che è/sono in possesso del requisito e la corrispondente percentuale di possesso</w:t>
      </w:r>
      <w:r w:rsidR="00707E5B" w:rsidRPr="00DD179A">
        <w:rPr>
          <w:rFonts w:ascii="Arial" w:hAnsi="Arial" w:cs="Arial"/>
          <w:bCs/>
          <w:sz w:val="20"/>
          <w:szCs w:val="20"/>
        </w:rPr>
        <w:t>.</w:t>
      </w:r>
    </w:p>
    <w:p w:rsidR="00AA0118" w:rsidRPr="00DD179A" w:rsidRDefault="00AA0118" w:rsidP="00AA0118">
      <w:pPr>
        <w:pStyle w:val="Paragrafoelenco"/>
        <w:widowControl w:val="0"/>
        <w:numPr>
          <w:ilvl w:val="0"/>
          <w:numId w:val="11"/>
        </w:numPr>
        <w:suppressAutoHyphens/>
        <w:ind w:left="567" w:hanging="567"/>
        <w:jc w:val="both"/>
        <w:rPr>
          <w:rFonts w:ascii="Arial" w:hAnsi="Arial" w:cs="Arial"/>
          <w:bCs/>
          <w:sz w:val="20"/>
          <w:szCs w:val="20"/>
        </w:rPr>
      </w:pPr>
      <w:r w:rsidRPr="00DD179A">
        <w:rPr>
          <w:rFonts w:ascii="Arial" w:hAnsi="Arial" w:cs="Arial"/>
          <w:bCs/>
          <w:sz w:val="20"/>
          <w:szCs w:val="20"/>
        </w:rPr>
        <w:t xml:space="preserve">Se il requisito è fornito da un </w:t>
      </w:r>
      <w:r w:rsidRPr="00DD179A">
        <w:rPr>
          <w:rFonts w:ascii="Arial" w:hAnsi="Arial" w:cs="Arial"/>
          <w:b/>
          <w:bCs/>
          <w:sz w:val="20"/>
          <w:szCs w:val="20"/>
        </w:rPr>
        <w:t>soggetto ausiliario</w:t>
      </w:r>
      <w:r w:rsidRPr="00DD179A">
        <w:rPr>
          <w:rFonts w:ascii="Arial" w:hAnsi="Arial" w:cs="Arial"/>
          <w:bCs/>
          <w:sz w:val="20"/>
          <w:szCs w:val="20"/>
        </w:rPr>
        <w:t xml:space="preserve"> (avvalimento ex art. 89 D.Lgs.50/2016 e </w:t>
      </w:r>
      <w:proofErr w:type="spellStart"/>
      <w:r w:rsidRPr="00DD179A">
        <w:rPr>
          <w:rFonts w:ascii="Arial" w:hAnsi="Arial" w:cs="Arial"/>
          <w:bCs/>
          <w:sz w:val="20"/>
          <w:szCs w:val="20"/>
        </w:rPr>
        <w:t>s.m.i.</w:t>
      </w:r>
      <w:proofErr w:type="spellEnd"/>
      <w:r w:rsidRPr="00DD179A">
        <w:rPr>
          <w:rFonts w:ascii="Arial" w:hAnsi="Arial" w:cs="Arial"/>
          <w:bCs/>
          <w:sz w:val="20"/>
          <w:szCs w:val="20"/>
        </w:rPr>
        <w:t>), indicare la d</w:t>
      </w:r>
      <w:r w:rsidRPr="00DD179A">
        <w:rPr>
          <w:rFonts w:ascii="Arial" w:hAnsi="Arial" w:cs="Arial"/>
          <w:sz w:val="20"/>
          <w:szCs w:val="20"/>
        </w:rPr>
        <w:t>enominazione del soggetto ausiliario e la percentuale del requisito fornita dal soggetto ausiliario.</w:t>
      </w:r>
    </w:p>
    <w:p w:rsidR="00DC4708" w:rsidRPr="00DD179A" w:rsidRDefault="00DC4708" w:rsidP="00DC4708">
      <w:pPr>
        <w:pStyle w:val="sche3"/>
        <w:rPr>
          <w:rFonts w:ascii="Arial" w:hAnsi="Arial" w:cs="Arial"/>
          <w:sz w:val="20"/>
          <w:szCs w:val="20"/>
          <w:lang w:val="it-IT"/>
        </w:rPr>
      </w:pPr>
    </w:p>
    <w:p w:rsidR="00DC4708" w:rsidRPr="00DD179A" w:rsidRDefault="00DC4708" w:rsidP="00DC4708">
      <w:pPr>
        <w:pStyle w:val="sche3"/>
        <w:rPr>
          <w:rFonts w:ascii="Arial" w:hAnsi="Arial" w:cs="Arial"/>
          <w:b/>
          <w:sz w:val="20"/>
          <w:szCs w:val="20"/>
          <w:lang w:val="it-IT"/>
        </w:rPr>
      </w:pPr>
      <w:r w:rsidRPr="00DD179A">
        <w:rPr>
          <w:rFonts w:ascii="Arial" w:hAnsi="Arial" w:cs="Arial"/>
          <w:sz w:val="20"/>
          <w:szCs w:val="20"/>
          <w:lang w:val="it-IT"/>
        </w:rPr>
        <w:t xml:space="preserve">Il sottoscritto dichiara/ i sottoscritti dichiarano di essere informato/i, ai sensi e per gli effetti del D.Lgs. 196/03, che i dati personali raccolti, sopra riportati, sono prescritti dalle disposizioni vigenti ai fini del procedimento per il quale sono richiesti e saranno trattati, anche con strumenti informatici, esclusivamente per tale scopo. E’/Sonoinformato/i, altresì, che i diritti esercitabili sono quelli di cui alla suddetta normativa. </w:t>
      </w:r>
    </w:p>
    <w:p w:rsidR="00DC4708" w:rsidRPr="00DD179A" w:rsidRDefault="00DC4708" w:rsidP="00DC4708">
      <w:pPr>
        <w:pStyle w:val="sche3"/>
        <w:rPr>
          <w:rFonts w:ascii="Arial" w:hAnsi="Arial" w:cs="Arial"/>
          <w:b/>
          <w:sz w:val="20"/>
          <w:szCs w:val="20"/>
          <w:lang w:val="it-IT"/>
        </w:rPr>
      </w:pPr>
    </w:p>
    <w:p w:rsidR="00DC4708" w:rsidRPr="00DD179A" w:rsidRDefault="00DC4708" w:rsidP="00DC4708">
      <w:pPr>
        <w:pStyle w:val="sche3"/>
        <w:rPr>
          <w:rFonts w:ascii="Arial" w:hAnsi="Arial" w:cs="Arial"/>
          <w:b/>
          <w:sz w:val="20"/>
          <w:szCs w:val="20"/>
          <w:lang w:val="it-IT"/>
        </w:rPr>
      </w:pPr>
    </w:p>
    <w:p w:rsidR="00DC4708" w:rsidRPr="00DD179A" w:rsidRDefault="00DC4708" w:rsidP="00615236">
      <w:pPr>
        <w:pStyle w:val="sche3"/>
        <w:ind w:firstLine="708"/>
        <w:rPr>
          <w:rFonts w:ascii="Arial" w:hAnsi="Arial" w:cs="Arial"/>
          <w:sz w:val="20"/>
          <w:szCs w:val="20"/>
          <w:lang w:val="it-IT"/>
        </w:rPr>
      </w:pPr>
      <w:r w:rsidRPr="00DD179A">
        <w:rPr>
          <w:rFonts w:ascii="Arial" w:hAnsi="Arial" w:cs="Arial"/>
          <w:b/>
          <w:sz w:val="20"/>
          <w:szCs w:val="20"/>
          <w:lang w:val="it-IT"/>
        </w:rPr>
        <w:t>Luogo e data</w:t>
      </w:r>
      <w:r w:rsidRPr="00DD179A">
        <w:rPr>
          <w:rFonts w:ascii="Arial" w:hAnsi="Arial" w:cs="Arial"/>
          <w:b/>
          <w:sz w:val="20"/>
          <w:szCs w:val="20"/>
          <w:lang w:val="it-IT"/>
        </w:rPr>
        <w:tab/>
      </w:r>
      <w:r w:rsidRPr="00DD179A">
        <w:rPr>
          <w:rFonts w:ascii="Arial" w:hAnsi="Arial" w:cs="Arial"/>
          <w:sz w:val="20"/>
          <w:szCs w:val="20"/>
          <w:lang w:val="it-IT"/>
        </w:rPr>
        <w:tab/>
      </w:r>
      <w:r w:rsidRPr="00DD179A">
        <w:rPr>
          <w:rFonts w:ascii="Arial" w:hAnsi="Arial" w:cs="Arial"/>
          <w:sz w:val="20"/>
          <w:szCs w:val="20"/>
          <w:lang w:val="it-IT"/>
        </w:rPr>
        <w:tab/>
      </w:r>
      <w:r w:rsidRPr="00DD179A">
        <w:rPr>
          <w:rFonts w:ascii="Arial" w:hAnsi="Arial" w:cs="Arial"/>
          <w:sz w:val="20"/>
          <w:szCs w:val="20"/>
          <w:lang w:val="it-IT"/>
        </w:rPr>
        <w:tab/>
      </w:r>
      <w:r w:rsidR="00A64298" w:rsidRPr="00DD179A">
        <w:rPr>
          <w:rFonts w:ascii="Arial" w:hAnsi="Arial" w:cs="Arial"/>
          <w:sz w:val="20"/>
          <w:szCs w:val="20"/>
          <w:lang w:val="it-IT"/>
        </w:rPr>
        <w:tab/>
      </w:r>
      <w:r w:rsidR="00A64298" w:rsidRPr="00DD179A">
        <w:rPr>
          <w:rFonts w:ascii="Arial" w:hAnsi="Arial" w:cs="Arial"/>
          <w:sz w:val="20"/>
          <w:szCs w:val="20"/>
          <w:lang w:val="it-IT"/>
        </w:rPr>
        <w:tab/>
      </w:r>
      <w:r w:rsidRPr="00DD179A">
        <w:rPr>
          <w:rFonts w:ascii="Arial" w:hAnsi="Arial" w:cs="Arial"/>
          <w:sz w:val="20"/>
          <w:szCs w:val="20"/>
          <w:lang w:val="it-IT"/>
        </w:rPr>
        <w:tab/>
      </w:r>
      <w:r w:rsidRPr="00DD179A">
        <w:rPr>
          <w:rFonts w:ascii="Arial" w:hAnsi="Arial" w:cs="Arial"/>
          <w:sz w:val="20"/>
          <w:szCs w:val="20"/>
          <w:lang w:val="it-IT"/>
        </w:rPr>
        <w:tab/>
      </w:r>
      <w:r w:rsidRPr="00DD179A">
        <w:rPr>
          <w:rFonts w:ascii="Arial" w:hAnsi="Arial" w:cs="Arial"/>
          <w:b/>
          <w:sz w:val="20"/>
          <w:szCs w:val="20"/>
          <w:lang w:val="it-IT"/>
        </w:rPr>
        <w:t>Firma/Firme</w:t>
      </w:r>
    </w:p>
    <w:p w:rsidR="00DC4708" w:rsidRPr="00DD179A" w:rsidRDefault="00DC4708" w:rsidP="00DC4708">
      <w:pPr>
        <w:rPr>
          <w:rFonts w:ascii="Arial" w:hAnsi="Arial" w:cs="Arial"/>
          <w:sz w:val="20"/>
          <w:szCs w:val="20"/>
        </w:rPr>
      </w:pPr>
    </w:p>
    <w:p w:rsidR="00DC4708" w:rsidRPr="00DD179A" w:rsidRDefault="00DC4708" w:rsidP="00DC4708">
      <w:pPr>
        <w:rPr>
          <w:rFonts w:ascii="Arial" w:hAnsi="Arial" w:cs="Arial"/>
          <w:sz w:val="20"/>
          <w:szCs w:val="20"/>
        </w:rPr>
      </w:pPr>
    </w:p>
    <w:p w:rsidR="00AA0118" w:rsidRPr="00DD179A" w:rsidRDefault="00AA0118" w:rsidP="00AA0118">
      <w:pPr>
        <w:pStyle w:val="Sottotitolo"/>
        <w:jc w:val="both"/>
        <w:rPr>
          <w:rFonts w:ascii="Arial" w:hAnsi="Arial" w:cs="Arial"/>
          <w:bCs/>
          <w:i/>
          <w:iCs/>
          <w:sz w:val="20"/>
          <w:szCs w:val="20"/>
        </w:rPr>
      </w:pPr>
      <w:r w:rsidRPr="00DD179A">
        <w:rPr>
          <w:rFonts w:ascii="Arial" w:hAnsi="Arial" w:cs="Arial"/>
          <w:bCs/>
          <w:i/>
          <w:iCs/>
          <w:sz w:val="20"/>
          <w:szCs w:val="20"/>
        </w:rPr>
        <w:t xml:space="preserve">Allegare, </w:t>
      </w:r>
      <w:r w:rsidRPr="009E0002">
        <w:rPr>
          <w:rFonts w:ascii="Arial" w:hAnsi="Arial" w:cs="Arial"/>
          <w:bCs/>
          <w:i/>
          <w:iCs/>
          <w:sz w:val="20"/>
          <w:szCs w:val="20"/>
          <w:u w:val="single"/>
        </w:rPr>
        <w:t>a p</w:t>
      </w:r>
      <w:r w:rsidRPr="00DD179A">
        <w:rPr>
          <w:rFonts w:ascii="Arial" w:hAnsi="Arial" w:cs="Arial"/>
          <w:bCs/>
          <w:i/>
          <w:iCs/>
          <w:sz w:val="20"/>
          <w:szCs w:val="20"/>
          <w:u w:val="single"/>
        </w:rPr>
        <w:t>ena di esclusione,</w:t>
      </w:r>
      <w:r w:rsidRPr="00DD179A">
        <w:rPr>
          <w:rFonts w:ascii="Arial" w:hAnsi="Arial" w:cs="Arial"/>
          <w:bCs/>
          <w:i/>
          <w:iCs/>
          <w:sz w:val="20"/>
          <w:szCs w:val="20"/>
        </w:rPr>
        <w:t xml:space="preserve"> copia fotostatica di un documento di identità del sottoscrittore/dei sottoscrittori, in conformità a quanto disposto dall’art. 38, c. 3 del D.P.R. 445/2000.</w:t>
      </w:r>
    </w:p>
    <w:sectPr w:rsidR="00AA0118" w:rsidRPr="00DD179A" w:rsidSect="00DC4708">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30B2" w:rsidRDefault="00C630B2" w:rsidP="00CA2EDD">
      <w:r>
        <w:separator/>
      </w:r>
    </w:p>
  </w:endnote>
  <w:endnote w:type="continuationSeparator" w:id="0">
    <w:p w:rsidR="00C630B2" w:rsidRDefault="00C630B2" w:rsidP="00CA2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708" w:rsidRPr="009B29EE" w:rsidRDefault="00DC4708" w:rsidP="00DC4708">
    <w:pPr>
      <w:pStyle w:val="Pidipagina"/>
      <w:jc w:val="right"/>
      <w:rPr>
        <w:i/>
        <w:sz w:val="20"/>
        <w:szCs w:val="20"/>
      </w:rPr>
    </w:pPr>
    <w:r w:rsidRPr="009B29EE">
      <w:rPr>
        <w:i/>
        <w:sz w:val="20"/>
        <w:szCs w:val="20"/>
      </w:rPr>
      <w:t>Pagina</w:t>
    </w:r>
    <w:r w:rsidR="00D65626" w:rsidRPr="009B29EE">
      <w:rPr>
        <w:i/>
        <w:sz w:val="20"/>
        <w:szCs w:val="20"/>
      </w:rPr>
      <w:fldChar w:fldCharType="begin"/>
    </w:r>
    <w:r w:rsidRPr="009B29EE">
      <w:rPr>
        <w:i/>
        <w:sz w:val="20"/>
        <w:szCs w:val="20"/>
      </w:rPr>
      <w:instrText>PAGE   \* MERGEFORMAT</w:instrText>
    </w:r>
    <w:r w:rsidR="00D65626" w:rsidRPr="009B29EE">
      <w:rPr>
        <w:i/>
        <w:sz w:val="20"/>
        <w:szCs w:val="20"/>
      </w:rPr>
      <w:fldChar w:fldCharType="separate"/>
    </w:r>
    <w:r w:rsidR="00DC73FC">
      <w:rPr>
        <w:i/>
        <w:noProof/>
        <w:sz w:val="20"/>
        <w:szCs w:val="20"/>
      </w:rPr>
      <w:t>1</w:t>
    </w:r>
    <w:r w:rsidR="00D65626" w:rsidRPr="009B29EE">
      <w:rPr>
        <w:i/>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30B2" w:rsidRDefault="00C630B2" w:rsidP="00CA2EDD">
      <w:r>
        <w:separator/>
      </w:r>
    </w:p>
  </w:footnote>
  <w:footnote w:type="continuationSeparator" w:id="0">
    <w:p w:rsidR="00C630B2" w:rsidRDefault="00C630B2" w:rsidP="00CA2EDD">
      <w:r>
        <w:continuationSeparator/>
      </w:r>
    </w:p>
  </w:footnote>
  <w:footnote w:id="1">
    <w:p w:rsidR="00CA2EDD" w:rsidRPr="00D84377" w:rsidRDefault="00CA2EDD" w:rsidP="0072438A">
      <w:pPr>
        <w:pStyle w:val="Testonotaapidipagina"/>
        <w:jc w:val="both"/>
        <w:rPr>
          <w:rFonts w:ascii="Verdana" w:hAnsi="Verdana"/>
          <w:sz w:val="18"/>
          <w:szCs w:val="18"/>
        </w:rPr>
      </w:pPr>
      <w:r w:rsidRPr="00D84377">
        <w:rPr>
          <w:rStyle w:val="Rimandonotaapidipagina"/>
          <w:rFonts w:ascii="Verdana" w:hAnsi="Verdana"/>
          <w:sz w:val="18"/>
          <w:szCs w:val="18"/>
        </w:rPr>
        <w:footnoteRef/>
      </w:r>
      <w:r w:rsidRPr="00D84377">
        <w:rPr>
          <w:rFonts w:ascii="Verdana" w:hAnsi="Verdana"/>
          <w:sz w:val="18"/>
          <w:szCs w:val="18"/>
        </w:rPr>
        <w:t xml:space="preserve">Ai sensi dell’art. 46 c. 2 del D.Lgs. 50/2016 e </w:t>
      </w:r>
      <w:proofErr w:type="spellStart"/>
      <w:r w:rsidRPr="00D84377">
        <w:rPr>
          <w:rFonts w:ascii="Verdana" w:hAnsi="Verdana"/>
          <w:sz w:val="18"/>
          <w:szCs w:val="18"/>
        </w:rPr>
        <w:t>ss.mm.ii</w:t>
      </w:r>
      <w:proofErr w:type="spellEnd"/>
      <w:r w:rsidRPr="00D84377">
        <w:rPr>
          <w:rFonts w:ascii="Verdana" w:hAnsi="Verdana"/>
          <w:sz w:val="18"/>
          <w:szCs w:val="18"/>
        </w:rPr>
        <w:t>. le società, per un periodo di cinque anni dalla loro costituzione, possono documentare il possesso dei requisiti richiesti anche con riferimento ai requisiti dei soci delle società, qualora costituite nella forma di società di persone o di società cooperativa e dei direttori tecnici o dei professionisti dipendenti della società con rapporto a tempo indeterminato, qualora costituite nella forma di società di capitali.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3"/>
    <w:multiLevelType w:val="singleLevel"/>
    <w:tmpl w:val="00000003"/>
    <w:name w:val="WW8Num21"/>
    <w:lvl w:ilvl="0">
      <w:start w:val="1"/>
      <w:numFmt w:val="bullet"/>
      <w:lvlText w:val=""/>
      <w:lvlJc w:val="left"/>
      <w:pPr>
        <w:tabs>
          <w:tab w:val="num" w:pos="1080"/>
        </w:tabs>
        <w:ind w:left="1080" w:hanging="360"/>
      </w:pPr>
      <w:rPr>
        <w:rFonts w:ascii="Wingdings" w:hAnsi="Wingdings"/>
        <w:sz w:val="24"/>
      </w:rPr>
    </w:lvl>
  </w:abstractNum>
  <w:abstractNum w:abstractNumId="2">
    <w:nsid w:val="00000004"/>
    <w:multiLevelType w:val="singleLevel"/>
    <w:tmpl w:val="00000004"/>
    <w:name w:val="WW8Num31"/>
    <w:lvl w:ilvl="0">
      <w:start w:val="1"/>
      <w:numFmt w:val="bullet"/>
      <w:lvlText w:val=""/>
      <w:lvlJc w:val="left"/>
      <w:pPr>
        <w:tabs>
          <w:tab w:val="num" w:pos="1080"/>
        </w:tabs>
        <w:ind w:left="1080" w:hanging="360"/>
      </w:pPr>
      <w:rPr>
        <w:rFonts w:ascii="Wingdings" w:hAnsi="Wingdings"/>
        <w:sz w:val="24"/>
      </w:rPr>
    </w:lvl>
  </w:abstractNum>
  <w:abstractNum w:abstractNumId="3">
    <w:nsid w:val="00000006"/>
    <w:multiLevelType w:val="singleLevel"/>
    <w:tmpl w:val="00000006"/>
    <w:name w:val="WW8Num41"/>
    <w:lvl w:ilvl="0">
      <w:start w:val="1"/>
      <w:numFmt w:val="bullet"/>
      <w:lvlText w:val=""/>
      <w:lvlJc w:val="left"/>
      <w:pPr>
        <w:tabs>
          <w:tab w:val="num" w:pos="1080"/>
        </w:tabs>
        <w:ind w:left="1080" w:hanging="360"/>
      </w:pPr>
      <w:rPr>
        <w:rFonts w:ascii="Wingdings" w:hAnsi="Wingdings"/>
        <w:sz w:val="24"/>
      </w:rPr>
    </w:lvl>
  </w:abstractNum>
  <w:abstractNum w:abstractNumId="4">
    <w:nsid w:val="00000007"/>
    <w:multiLevelType w:val="multilevel"/>
    <w:tmpl w:val="E4D8B0A8"/>
    <w:name w:val="WW8Num43"/>
    <w:lvl w:ilvl="0">
      <w:start w:val="1"/>
      <w:numFmt w:val="bullet"/>
      <w:lvlText w:val=""/>
      <w:lvlJc w:val="left"/>
      <w:pPr>
        <w:tabs>
          <w:tab w:val="num" w:pos="720"/>
        </w:tabs>
        <w:ind w:left="720" w:hanging="360"/>
      </w:pPr>
      <w:rPr>
        <w:rFonts w:ascii="Wingdings" w:hAnsi="Wingdings" w:hint="default"/>
      </w:rPr>
    </w:lvl>
    <w:lvl w:ilvl="1">
      <w:start w:val="1"/>
      <w:numFmt w:val="lowerLetter"/>
      <w:lvlText w:val="%2."/>
      <w:lvlJc w:val="left"/>
      <w:pPr>
        <w:tabs>
          <w:tab w:val="num" w:pos="720"/>
        </w:tabs>
        <w:ind w:left="720" w:hanging="360"/>
      </w:pPr>
      <w:rPr>
        <w:rFonts w:cs="Times New Roman" w:hint="default"/>
        <w:b/>
        <w:i w:val="0"/>
      </w:rPr>
    </w:lvl>
    <w:lvl w:ilvl="2">
      <w:start w:val="1"/>
      <w:numFmt w:val="decimal"/>
      <w:lvlText w:val="%3)"/>
      <w:lvlJc w:val="left"/>
      <w:pPr>
        <w:tabs>
          <w:tab w:val="num" w:pos="720"/>
        </w:tabs>
        <w:ind w:left="720" w:hanging="360"/>
      </w:pPr>
      <w:rPr>
        <w:rFonts w:cs="Times New Roman" w:hint="default"/>
        <w:b/>
        <w:i w:val="0"/>
        <w:sz w:val="24"/>
      </w:rPr>
    </w:lvl>
    <w:lvl w:ilvl="3">
      <w:start w:val="1"/>
      <w:numFmt w:val="lowerLetter"/>
      <w:lvlText w:val="%4)"/>
      <w:lvlJc w:val="left"/>
      <w:pPr>
        <w:tabs>
          <w:tab w:val="num" w:pos="2880"/>
        </w:tabs>
        <w:ind w:left="2880" w:hanging="360"/>
      </w:pPr>
      <w:rPr>
        <w:rFonts w:cs="Times New Roman" w:hint="default"/>
        <w:b w:val="0"/>
        <w:i w:val="0"/>
        <w:sz w:val="22"/>
      </w:rPr>
    </w:lvl>
    <w:lvl w:ilvl="4">
      <w:start w:val="5"/>
      <w:numFmt w:val="bullet"/>
      <w:lvlText w:val=""/>
      <w:lvlJc w:val="left"/>
      <w:pPr>
        <w:tabs>
          <w:tab w:val="num" w:pos="3600"/>
        </w:tabs>
        <w:ind w:left="3600" w:hanging="360"/>
      </w:pPr>
      <w:rPr>
        <w:rFonts w:ascii="Wingdings 2" w:hAnsi="Wingdings 2" w:hint="default"/>
      </w:rPr>
    </w:lvl>
    <w:lvl w:ilvl="5">
      <w:start w:val="1"/>
      <w:numFmt w:val="lowerRoman"/>
      <w:lvlText w:val="%6."/>
      <w:lvlJc w:val="lef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left"/>
      <w:pPr>
        <w:tabs>
          <w:tab w:val="num" w:pos="6480"/>
        </w:tabs>
        <w:ind w:left="6480" w:hanging="180"/>
      </w:pPr>
      <w:rPr>
        <w:rFonts w:cs="Times New Roman" w:hint="default"/>
      </w:rPr>
    </w:lvl>
  </w:abstractNum>
  <w:abstractNum w:abstractNumId="5">
    <w:nsid w:val="061573C8"/>
    <w:multiLevelType w:val="hybridMultilevel"/>
    <w:tmpl w:val="A4247328"/>
    <w:lvl w:ilvl="0" w:tplc="04100019">
      <w:start w:val="1"/>
      <w:numFmt w:val="lowerLetter"/>
      <w:lvlText w:val="%1."/>
      <w:lvlJc w:val="left"/>
      <w:pPr>
        <w:ind w:left="720" w:hanging="360"/>
      </w:pPr>
      <w:rPr>
        <w:rFonts w:cs="Times New Roman"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6">
    <w:nsid w:val="11897961"/>
    <w:multiLevelType w:val="hybridMultilevel"/>
    <w:tmpl w:val="BA946DDE"/>
    <w:lvl w:ilvl="0" w:tplc="DF101F16">
      <w:start w:val="1"/>
      <w:numFmt w:val="bullet"/>
      <w:lvlText w:val="-"/>
      <w:lvlJc w:val="left"/>
      <w:pPr>
        <w:ind w:left="1440" w:hanging="360"/>
      </w:pPr>
      <w:rPr>
        <w:rFonts w:ascii="Times New Roman" w:hAnsi="Times New Roman" w:cs="Times New Roman"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
    <w:nsid w:val="155E72D9"/>
    <w:multiLevelType w:val="hybridMultilevel"/>
    <w:tmpl w:val="2EE8DBC2"/>
    <w:lvl w:ilvl="0" w:tplc="330812E2">
      <w:start w:val="1"/>
      <w:numFmt w:val="decimal"/>
      <w:lvlText w:val="%1)"/>
      <w:lvlJc w:val="left"/>
      <w:pPr>
        <w:ind w:left="720" w:hanging="360"/>
      </w:pPr>
      <w:rPr>
        <w:rFonts w:cs="Times New Roman" w:hint="default"/>
        <w:b/>
      </w:rPr>
    </w:lvl>
    <w:lvl w:ilvl="1" w:tplc="04100019">
      <w:start w:val="1"/>
      <w:numFmt w:val="lowerLetter"/>
      <w:lvlText w:val="%2."/>
      <w:lvlJc w:val="left"/>
      <w:pPr>
        <w:ind w:left="1440" w:hanging="360"/>
      </w:pPr>
      <w:rPr>
        <w:rFonts w:cs="Times New Roman"/>
      </w:rPr>
    </w:lvl>
    <w:lvl w:ilvl="2" w:tplc="0410001B">
      <w:start w:val="1"/>
      <w:numFmt w:val="lowerRoman"/>
      <w:lvlText w:val="%3."/>
      <w:lvlJc w:val="right"/>
      <w:pPr>
        <w:ind w:left="2160" w:hanging="180"/>
      </w:pPr>
      <w:rPr>
        <w:rFonts w:cs="Times New Roman"/>
      </w:rPr>
    </w:lvl>
    <w:lvl w:ilvl="3" w:tplc="0410000F">
      <w:start w:val="1"/>
      <w:numFmt w:val="decimal"/>
      <w:lvlText w:val="%4."/>
      <w:lvlJc w:val="left"/>
      <w:pPr>
        <w:ind w:left="2880" w:hanging="360"/>
      </w:pPr>
      <w:rPr>
        <w:rFonts w:cs="Times New Roman"/>
      </w:rPr>
    </w:lvl>
    <w:lvl w:ilvl="4" w:tplc="04100019">
      <w:start w:val="1"/>
      <w:numFmt w:val="lowerLetter"/>
      <w:lvlText w:val="%5."/>
      <w:lvlJc w:val="left"/>
      <w:pPr>
        <w:ind w:left="3600" w:hanging="360"/>
      </w:pPr>
      <w:rPr>
        <w:rFonts w:cs="Times New Roman"/>
      </w:rPr>
    </w:lvl>
    <w:lvl w:ilvl="5" w:tplc="0410001B">
      <w:start w:val="1"/>
      <w:numFmt w:val="lowerRoman"/>
      <w:lvlText w:val="%6."/>
      <w:lvlJc w:val="right"/>
      <w:pPr>
        <w:ind w:left="4320" w:hanging="180"/>
      </w:pPr>
      <w:rPr>
        <w:rFonts w:cs="Times New Roman"/>
      </w:rPr>
    </w:lvl>
    <w:lvl w:ilvl="6" w:tplc="0410000F">
      <w:start w:val="1"/>
      <w:numFmt w:val="decimal"/>
      <w:lvlText w:val="%7."/>
      <w:lvlJc w:val="left"/>
      <w:pPr>
        <w:ind w:left="5040" w:hanging="360"/>
      </w:pPr>
      <w:rPr>
        <w:rFonts w:cs="Times New Roman"/>
      </w:rPr>
    </w:lvl>
    <w:lvl w:ilvl="7" w:tplc="04100019">
      <w:start w:val="1"/>
      <w:numFmt w:val="lowerLetter"/>
      <w:lvlText w:val="%8."/>
      <w:lvlJc w:val="left"/>
      <w:pPr>
        <w:ind w:left="5760" w:hanging="360"/>
      </w:pPr>
      <w:rPr>
        <w:rFonts w:cs="Times New Roman"/>
      </w:rPr>
    </w:lvl>
    <w:lvl w:ilvl="8" w:tplc="0410001B">
      <w:start w:val="1"/>
      <w:numFmt w:val="lowerRoman"/>
      <w:lvlText w:val="%9."/>
      <w:lvlJc w:val="right"/>
      <w:pPr>
        <w:ind w:left="6480" w:hanging="180"/>
      </w:pPr>
      <w:rPr>
        <w:rFonts w:cs="Times New Roman"/>
      </w:rPr>
    </w:lvl>
  </w:abstractNum>
  <w:abstractNum w:abstractNumId="8">
    <w:nsid w:val="288D73DA"/>
    <w:multiLevelType w:val="multilevel"/>
    <w:tmpl w:val="E4D8B0A8"/>
    <w:lvl w:ilvl="0">
      <w:start w:val="1"/>
      <w:numFmt w:val="bullet"/>
      <w:lvlText w:val=""/>
      <w:lvlJc w:val="left"/>
      <w:pPr>
        <w:tabs>
          <w:tab w:val="num" w:pos="720"/>
        </w:tabs>
        <w:ind w:left="720" w:hanging="360"/>
      </w:pPr>
      <w:rPr>
        <w:rFonts w:ascii="Wingdings" w:hAnsi="Wingdings" w:hint="default"/>
      </w:rPr>
    </w:lvl>
    <w:lvl w:ilvl="1">
      <w:start w:val="1"/>
      <w:numFmt w:val="lowerLetter"/>
      <w:lvlText w:val="%2."/>
      <w:lvlJc w:val="left"/>
      <w:pPr>
        <w:tabs>
          <w:tab w:val="num" w:pos="720"/>
        </w:tabs>
        <w:ind w:left="720" w:hanging="360"/>
      </w:pPr>
      <w:rPr>
        <w:rFonts w:cs="Times New Roman" w:hint="default"/>
        <w:b/>
        <w:i w:val="0"/>
      </w:rPr>
    </w:lvl>
    <w:lvl w:ilvl="2">
      <w:start w:val="1"/>
      <w:numFmt w:val="decimal"/>
      <w:lvlText w:val="%3)"/>
      <w:lvlJc w:val="left"/>
      <w:pPr>
        <w:tabs>
          <w:tab w:val="num" w:pos="720"/>
        </w:tabs>
        <w:ind w:left="720" w:hanging="360"/>
      </w:pPr>
      <w:rPr>
        <w:rFonts w:cs="Times New Roman" w:hint="default"/>
        <w:b/>
        <w:i w:val="0"/>
        <w:sz w:val="24"/>
      </w:rPr>
    </w:lvl>
    <w:lvl w:ilvl="3">
      <w:start w:val="1"/>
      <w:numFmt w:val="lowerLetter"/>
      <w:lvlText w:val="%4)"/>
      <w:lvlJc w:val="left"/>
      <w:pPr>
        <w:tabs>
          <w:tab w:val="num" w:pos="2880"/>
        </w:tabs>
        <w:ind w:left="2880" w:hanging="360"/>
      </w:pPr>
      <w:rPr>
        <w:rFonts w:cs="Times New Roman" w:hint="default"/>
        <w:b w:val="0"/>
        <w:i w:val="0"/>
        <w:sz w:val="22"/>
      </w:rPr>
    </w:lvl>
    <w:lvl w:ilvl="4">
      <w:start w:val="5"/>
      <w:numFmt w:val="bullet"/>
      <w:lvlText w:val=""/>
      <w:lvlJc w:val="left"/>
      <w:pPr>
        <w:tabs>
          <w:tab w:val="num" w:pos="3600"/>
        </w:tabs>
        <w:ind w:left="3600" w:hanging="360"/>
      </w:pPr>
      <w:rPr>
        <w:rFonts w:ascii="Wingdings 2" w:hAnsi="Wingdings 2" w:hint="default"/>
      </w:rPr>
    </w:lvl>
    <w:lvl w:ilvl="5">
      <w:start w:val="1"/>
      <w:numFmt w:val="lowerRoman"/>
      <w:lvlText w:val="%6."/>
      <w:lvlJc w:val="lef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left"/>
      <w:pPr>
        <w:tabs>
          <w:tab w:val="num" w:pos="6480"/>
        </w:tabs>
        <w:ind w:left="6480" w:hanging="180"/>
      </w:pPr>
      <w:rPr>
        <w:rFonts w:cs="Times New Roman" w:hint="default"/>
      </w:rPr>
    </w:lvl>
  </w:abstractNum>
  <w:abstractNum w:abstractNumId="9">
    <w:nsid w:val="5C212530"/>
    <w:multiLevelType w:val="hybridMultilevel"/>
    <w:tmpl w:val="ACB41CAA"/>
    <w:lvl w:ilvl="0" w:tplc="0410001B">
      <w:start w:val="1"/>
      <w:numFmt w:val="lowerRoman"/>
      <w:lvlText w:val="%1."/>
      <w:lvlJc w:val="right"/>
      <w:pPr>
        <w:ind w:left="720" w:hanging="360"/>
      </w:pPr>
      <w:rPr>
        <w:rFonts w:cs="Times New Roman"/>
      </w:rPr>
    </w:lvl>
    <w:lvl w:ilvl="1" w:tplc="04100019">
      <w:start w:val="1"/>
      <w:numFmt w:val="lowerLetter"/>
      <w:lvlText w:val="%2."/>
      <w:lvlJc w:val="left"/>
      <w:pPr>
        <w:ind w:left="1440" w:hanging="360"/>
      </w:pPr>
      <w:rPr>
        <w:rFonts w:cs="Times New Roman"/>
      </w:rPr>
    </w:lvl>
    <w:lvl w:ilvl="2" w:tplc="0410001B">
      <w:start w:val="1"/>
      <w:numFmt w:val="lowerRoman"/>
      <w:lvlText w:val="%3."/>
      <w:lvlJc w:val="right"/>
      <w:pPr>
        <w:ind w:left="2160" w:hanging="180"/>
      </w:pPr>
      <w:rPr>
        <w:rFonts w:cs="Times New Roman"/>
      </w:rPr>
    </w:lvl>
    <w:lvl w:ilvl="3" w:tplc="0410000F">
      <w:start w:val="1"/>
      <w:numFmt w:val="decimal"/>
      <w:lvlText w:val="%4."/>
      <w:lvlJc w:val="left"/>
      <w:pPr>
        <w:ind w:left="2880" w:hanging="360"/>
      </w:pPr>
      <w:rPr>
        <w:rFonts w:cs="Times New Roman"/>
      </w:rPr>
    </w:lvl>
    <w:lvl w:ilvl="4" w:tplc="04100019">
      <w:start w:val="1"/>
      <w:numFmt w:val="lowerLetter"/>
      <w:lvlText w:val="%5."/>
      <w:lvlJc w:val="left"/>
      <w:pPr>
        <w:ind w:left="3600" w:hanging="360"/>
      </w:pPr>
      <w:rPr>
        <w:rFonts w:cs="Times New Roman"/>
      </w:rPr>
    </w:lvl>
    <w:lvl w:ilvl="5" w:tplc="0410001B">
      <w:start w:val="1"/>
      <w:numFmt w:val="lowerRoman"/>
      <w:lvlText w:val="%6."/>
      <w:lvlJc w:val="right"/>
      <w:pPr>
        <w:ind w:left="4320" w:hanging="180"/>
      </w:pPr>
      <w:rPr>
        <w:rFonts w:cs="Times New Roman"/>
      </w:rPr>
    </w:lvl>
    <w:lvl w:ilvl="6" w:tplc="0410000F">
      <w:start w:val="1"/>
      <w:numFmt w:val="decimal"/>
      <w:lvlText w:val="%7."/>
      <w:lvlJc w:val="left"/>
      <w:pPr>
        <w:ind w:left="5040" w:hanging="360"/>
      </w:pPr>
      <w:rPr>
        <w:rFonts w:cs="Times New Roman"/>
      </w:rPr>
    </w:lvl>
    <w:lvl w:ilvl="7" w:tplc="04100019">
      <w:start w:val="1"/>
      <w:numFmt w:val="lowerLetter"/>
      <w:lvlText w:val="%8."/>
      <w:lvlJc w:val="left"/>
      <w:pPr>
        <w:ind w:left="5760" w:hanging="360"/>
      </w:pPr>
      <w:rPr>
        <w:rFonts w:cs="Times New Roman"/>
      </w:rPr>
    </w:lvl>
    <w:lvl w:ilvl="8" w:tplc="0410001B">
      <w:start w:val="1"/>
      <w:numFmt w:val="lowerRoman"/>
      <w:lvlText w:val="%9."/>
      <w:lvlJc w:val="right"/>
      <w:pPr>
        <w:ind w:left="6480" w:hanging="180"/>
      </w:pPr>
      <w:rPr>
        <w:rFonts w:cs="Times New Roman"/>
      </w:rPr>
    </w:lvl>
  </w:abstractNum>
  <w:abstractNum w:abstractNumId="10">
    <w:nsid w:val="61926C9D"/>
    <w:multiLevelType w:val="hybridMultilevel"/>
    <w:tmpl w:val="16C0443E"/>
    <w:lvl w:ilvl="0" w:tplc="7362E996">
      <w:start w:val="4"/>
      <w:numFmt w:val="bullet"/>
      <w:lvlText w:val="-"/>
      <w:lvlJc w:val="left"/>
      <w:pPr>
        <w:ind w:left="420" w:hanging="360"/>
      </w:pPr>
      <w:rPr>
        <w:rFonts w:ascii="Times New Roman" w:eastAsia="Times New Roman" w:hAnsi="Times New Roman"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pStyle w:val="Titolo4"/>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2"/>
  </w:num>
  <w:num w:numId="4">
    <w:abstractNumId w:val="3"/>
  </w:num>
  <w:num w:numId="5">
    <w:abstractNumId w:val="4"/>
  </w:num>
  <w:num w:numId="6">
    <w:abstractNumId w:val="0"/>
  </w:num>
  <w:num w:numId="7">
    <w:abstractNumId w:val="9"/>
  </w:num>
  <w:num w:numId="8">
    <w:abstractNumId w:val="5"/>
  </w:num>
  <w:num w:numId="9">
    <w:abstractNumId w:val="8"/>
  </w:num>
  <w:num w:numId="10">
    <w:abstractNumId w:val="7"/>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DC4708"/>
    <w:rsid w:val="00063E7D"/>
    <w:rsid w:val="000C4EDF"/>
    <w:rsid w:val="00157EAF"/>
    <w:rsid w:val="002658EF"/>
    <w:rsid w:val="002A3169"/>
    <w:rsid w:val="003C2EC4"/>
    <w:rsid w:val="003C5008"/>
    <w:rsid w:val="003D099A"/>
    <w:rsid w:val="003E5F9F"/>
    <w:rsid w:val="00430C6D"/>
    <w:rsid w:val="0049025A"/>
    <w:rsid w:val="0049212D"/>
    <w:rsid w:val="005515BA"/>
    <w:rsid w:val="005F25CA"/>
    <w:rsid w:val="00615236"/>
    <w:rsid w:val="00707E5B"/>
    <w:rsid w:val="0072438A"/>
    <w:rsid w:val="00855E60"/>
    <w:rsid w:val="00880E26"/>
    <w:rsid w:val="0091401D"/>
    <w:rsid w:val="00916B85"/>
    <w:rsid w:val="00953046"/>
    <w:rsid w:val="00977F27"/>
    <w:rsid w:val="009E0002"/>
    <w:rsid w:val="00A64298"/>
    <w:rsid w:val="00AA0118"/>
    <w:rsid w:val="00AD3A36"/>
    <w:rsid w:val="00BE3101"/>
    <w:rsid w:val="00C20EC1"/>
    <w:rsid w:val="00C630B2"/>
    <w:rsid w:val="00CA2EDD"/>
    <w:rsid w:val="00CD70FC"/>
    <w:rsid w:val="00D65626"/>
    <w:rsid w:val="00D84377"/>
    <w:rsid w:val="00D87F03"/>
    <w:rsid w:val="00DC4708"/>
    <w:rsid w:val="00DC73FC"/>
    <w:rsid w:val="00DD179A"/>
    <w:rsid w:val="00DE4736"/>
    <w:rsid w:val="00E67851"/>
    <w:rsid w:val="00E73133"/>
    <w:rsid w:val="00E87DD1"/>
    <w:rsid w:val="00F323FD"/>
    <w:rsid w:val="00F93A82"/>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C4708"/>
    <w:pPr>
      <w:spacing w:after="0" w:line="240" w:lineRule="auto"/>
    </w:pPr>
    <w:rPr>
      <w:rFonts w:ascii="Times New Roman" w:eastAsia="Times New Roman" w:hAnsi="Times New Roman" w:cs="Times New Roman"/>
      <w:sz w:val="24"/>
      <w:szCs w:val="24"/>
      <w:lang w:eastAsia="it-IT"/>
    </w:rPr>
  </w:style>
  <w:style w:type="paragraph" w:styleId="Titolo4">
    <w:name w:val="heading 4"/>
    <w:basedOn w:val="Normale"/>
    <w:next w:val="Normale"/>
    <w:link w:val="Titolo4Carattere"/>
    <w:uiPriority w:val="99"/>
    <w:qFormat/>
    <w:rsid w:val="00DC4708"/>
    <w:pPr>
      <w:keepNext/>
      <w:widowControl w:val="0"/>
      <w:numPr>
        <w:ilvl w:val="3"/>
        <w:numId w:val="1"/>
      </w:numPr>
      <w:suppressAutoHyphens/>
      <w:outlineLvl w:val="3"/>
    </w:pPr>
    <w:rPr>
      <w:rFonts w:ascii="Arial" w:hAnsi="Arial"/>
      <w:b/>
      <w:sz w:val="22"/>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4Carattere">
    <w:name w:val="Titolo 4 Carattere"/>
    <w:basedOn w:val="Carpredefinitoparagrafo"/>
    <w:link w:val="Titolo4"/>
    <w:uiPriority w:val="99"/>
    <w:rsid w:val="00DC4708"/>
    <w:rPr>
      <w:rFonts w:ascii="Arial" w:eastAsia="Times New Roman" w:hAnsi="Arial" w:cs="Times New Roman"/>
      <w:b/>
      <w:szCs w:val="24"/>
      <w:lang w:eastAsia="ar-SA"/>
    </w:rPr>
  </w:style>
  <w:style w:type="paragraph" w:customStyle="1" w:styleId="sche22">
    <w:name w:val="sche2_2"/>
    <w:uiPriority w:val="99"/>
    <w:rsid w:val="00DC4708"/>
    <w:pPr>
      <w:widowControl w:val="0"/>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val="en-US" w:eastAsia="it-IT"/>
    </w:rPr>
  </w:style>
  <w:style w:type="paragraph" w:customStyle="1" w:styleId="sche3">
    <w:name w:val="sche_3"/>
    <w:link w:val="sche3Carattere"/>
    <w:uiPriority w:val="99"/>
    <w:rsid w:val="00DC4708"/>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lang w:val="en-US" w:eastAsia="it-IT"/>
    </w:rPr>
  </w:style>
  <w:style w:type="paragraph" w:styleId="Sottotitolo">
    <w:name w:val="Subtitle"/>
    <w:basedOn w:val="Normale"/>
    <w:link w:val="SottotitoloCarattere"/>
    <w:uiPriority w:val="99"/>
    <w:qFormat/>
    <w:rsid w:val="00DC4708"/>
    <w:pPr>
      <w:jc w:val="center"/>
    </w:pPr>
    <w:rPr>
      <w:rFonts w:ascii="Tahoma" w:hAnsi="Tahoma" w:cs="Tahoma"/>
      <w:sz w:val="32"/>
    </w:rPr>
  </w:style>
  <w:style w:type="character" w:customStyle="1" w:styleId="SottotitoloCarattere">
    <w:name w:val="Sottotitolo Carattere"/>
    <w:basedOn w:val="Carpredefinitoparagrafo"/>
    <w:link w:val="Sottotitolo"/>
    <w:uiPriority w:val="99"/>
    <w:rsid w:val="00DC4708"/>
    <w:rPr>
      <w:rFonts w:ascii="Tahoma" w:eastAsia="Times New Roman" w:hAnsi="Tahoma" w:cs="Tahoma"/>
      <w:sz w:val="32"/>
      <w:szCs w:val="24"/>
      <w:lang w:eastAsia="it-IT"/>
    </w:rPr>
  </w:style>
  <w:style w:type="paragraph" w:styleId="Pidipagina">
    <w:name w:val="footer"/>
    <w:basedOn w:val="Normale"/>
    <w:link w:val="PidipaginaCarattere"/>
    <w:uiPriority w:val="99"/>
    <w:rsid w:val="00DC4708"/>
    <w:pPr>
      <w:tabs>
        <w:tab w:val="center" w:pos="4819"/>
        <w:tab w:val="right" w:pos="9638"/>
      </w:tabs>
    </w:pPr>
  </w:style>
  <w:style w:type="character" w:customStyle="1" w:styleId="PidipaginaCarattere">
    <w:name w:val="Piè di pagina Carattere"/>
    <w:basedOn w:val="Carpredefinitoparagrafo"/>
    <w:link w:val="Pidipagina"/>
    <w:uiPriority w:val="99"/>
    <w:rsid w:val="00DC4708"/>
    <w:rPr>
      <w:rFonts w:ascii="Times New Roman" w:eastAsia="Times New Roman" w:hAnsi="Times New Roman" w:cs="Times New Roman"/>
      <w:sz w:val="24"/>
      <w:szCs w:val="24"/>
      <w:lang w:eastAsia="it-IT"/>
    </w:rPr>
  </w:style>
  <w:style w:type="paragraph" w:customStyle="1" w:styleId="Stile1">
    <w:name w:val="Stile1"/>
    <w:basedOn w:val="sche3"/>
    <w:link w:val="Stile1Carattere"/>
    <w:uiPriority w:val="99"/>
    <w:rsid w:val="00DC4708"/>
    <w:pPr>
      <w:pBdr>
        <w:bottom w:val="dotted" w:sz="4" w:space="1" w:color="auto"/>
        <w:between w:val="dotted" w:sz="4" w:space="1" w:color="auto"/>
      </w:pBdr>
      <w:spacing w:before="240"/>
    </w:pPr>
  </w:style>
  <w:style w:type="paragraph" w:customStyle="1" w:styleId="Corpodeltesto21">
    <w:name w:val="Corpo del testo 21"/>
    <w:basedOn w:val="Normale"/>
    <w:uiPriority w:val="99"/>
    <w:rsid w:val="00DC4708"/>
    <w:pPr>
      <w:overflowPunct w:val="0"/>
      <w:autoSpaceDE w:val="0"/>
      <w:autoSpaceDN w:val="0"/>
      <w:adjustRightInd w:val="0"/>
      <w:spacing w:line="360" w:lineRule="auto"/>
      <w:ind w:left="425"/>
      <w:jc w:val="both"/>
      <w:textAlignment w:val="baseline"/>
    </w:pPr>
    <w:rPr>
      <w:rFonts w:ascii="Arial" w:hAnsi="Arial"/>
      <w:sz w:val="20"/>
      <w:szCs w:val="20"/>
    </w:rPr>
  </w:style>
  <w:style w:type="character" w:customStyle="1" w:styleId="sche3Carattere">
    <w:name w:val="sche_3 Carattere"/>
    <w:link w:val="sche3"/>
    <w:uiPriority w:val="99"/>
    <w:rsid w:val="00DC4708"/>
    <w:rPr>
      <w:rFonts w:ascii="Times New Roman" w:eastAsia="Times New Roman" w:hAnsi="Times New Roman" w:cs="Times New Roman"/>
      <w:lang w:val="en-US" w:eastAsia="it-IT"/>
    </w:rPr>
  </w:style>
  <w:style w:type="character" w:customStyle="1" w:styleId="Stile1Carattere">
    <w:name w:val="Stile1 Carattere"/>
    <w:link w:val="Stile1"/>
    <w:uiPriority w:val="99"/>
    <w:rsid w:val="00DC4708"/>
    <w:rPr>
      <w:rFonts w:ascii="Times New Roman" w:eastAsia="Times New Roman" w:hAnsi="Times New Roman" w:cs="Times New Roman"/>
      <w:lang w:val="en-US" w:eastAsia="it-IT"/>
    </w:rPr>
  </w:style>
  <w:style w:type="paragraph" w:customStyle="1" w:styleId="Contenutotabella">
    <w:name w:val="Contenuto tabella"/>
    <w:basedOn w:val="Normale"/>
    <w:uiPriority w:val="99"/>
    <w:rsid w:val="00DC4708"/>
    <w:pPr>
      <w:suppressLineNumbers/>
      <w:suppressAutoHyphens/>
    </w:pPr>
    <w:rPr>
      <w:lang w:eastAsia="ar-SA"/>
    </w:rPr>
  </w:style>
  <w:style w:type="character" w:customStyle="1" w:styleId="apple-converted-space">
    <w:name w:val="apple-converted-space"/>
    <w:basedOn w:val="Carpredefinitoparagrafo"/>
    <w:uiPriority w:val="99"/>
    <w:rsid w:val="00DC4708"/>
    <w:rPr>
      <w:rFonts w:cs="Times New Roman"/>
    </w:rPr>
  </w:style>
  <w:style w:type="paragraph" w:styleId="Paragrafoelenco">
    <w:name w:val="List Paragraph"/>
    <w:basedOn w:val="Normale"/>
    <w:uiPriority w:val="34"/>
    <w:qFormat/>
    <w:rsid w:val="00430C6D"/>
    <w:pPr>
      <w:ind w:left="720"/>
      <w:contextualSpacing/>
    </w:pPr>
  </w:style>
  <w:style w:type="paragraph" w:styleId="Testonotaapidipagina">
    <w:name w:val="footnote text"/>
    <w:basedOn w:val="Normale"/>
    <w:link w:val="TestonotaapidipaginaCarattere"/>
    <w:uiPriority w:val="99"/>
    <w:semiHidden/>
    <w:unhideWhenUsed/>
    <w:rsid w:val="00CA2EDD"/>
    <w:rPr>
      <w:sz w:val="20"/>
      <w:szCs w:val="20"/>
    </w:rPr>
  </w:style>
  <w:style w:type="character" w:customStyle="1" w:styleId="TestonotaapidipaginaCarattere">
    <w:name w:val="Testo nota a piè di pagina Carattere"/>
    <w:basedOn w:val="Carpredefinitoparagrafo"/>
    <w:link w:val="Testonotaapidipagina"/>
    <w:uiPriority w:val="99"/>
    <w:semiHidden/>
    <w:rsid w:val="00CA2EDD"/>
    <w:rPr>
      <w:rFonts w:ascii="Times New Roman" w:eastAsia="Times New Roman" w:hAnsi="Times New Roman" w:cs="Times New Roman"/>
      <w:sz w:val="20"/>
      <w:szCs w:val="20"/>
      <w:lang w:eastAsia="it-IT"/>
    </w:rPr>
  </w:style>
  <w:style w:type="character" w:styleId="Rimandonotaapidipagina">
    <w:name w:val="footnote reference"/>
    <w:basedOn w:val="Carpredefinitoparagrafo"/>
    <w:uiPriority w:val="99"/>
    <w:semiHidden/>
    <w:unhideWhenUsed/>
    <w:rsid w:val="00CA2EDD"/>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C4708"/>
    <w:pPr>
      <w:spacing w:after="0" w:line="240" w:lineRule="auto"/>
    </w:pPr>
    <w:rPr>
      <w:rFonts w:ascii="Times New Roman" w:eastAsia="Times New Roman" w:hAnsi="Times New Roman" w:cs="Times New Roman"/>
      <w:sz w:val="24"/>
      <w:szCs w:val="24"/>
      <w:lang w:eastAsia="it-IT"/>
    </w:rPr>
  </w:style>
  <w:style w:type="paragraph" w:styleId="Titolo4">
    <w:name w:val="heading 4"/>
    <w:basedOn w:val="Normale"/>
    <w:next w:val="Normale"/>
    <w:link w:val="Titolo4Carattere"/>
    <w:uiPriority w:val="99"/>
    <w:qFormat/>
    <w:rsid w:val="00DC4708"/>
    <w:pPr>
      <w:keepNext/>
      <w:widowControl w:val="0"/>
      <w:numPr>
        <w:ilvl w:val="3"/>
        <w:numId w:val="1"/>
      </w:numPr>
      <w:suppressAutoHyphens/>
      <w:outlineLvl w:val="3"/>
    </w:pPr>
    <w:rPr>
      <w:rFonts w:ascii="Arial" w:hAnsi="Arial"/>
      <w:b/>
      <w:sz w:val="22"/>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4Carattere">
    <w:name w:val="Titolo 4 Carattere"/>
    <w:basedOn w:val="Carpredefinitoparagrafo"/>
    <w:link w:val="Titolo4"/>
    <w:uiPriority w:val="99"/>
    <w:rsid w:val="00DC4708"/>
    <w:rPr>
      <w:rFonts w:ascii="Arial" w:eastAsia="Times New Roman" w:hAnsi="Arial" w:cs="Times New Roman"/>
      <w:b/>
      <w:szCs w:val="24"/>
      <w:lang w:eastAsia="ar-SA"/>
    </w:rPr>
  </w:style>
  <w:style w:type="paragraph" w:customStyle="1" w:styleId="sche22">
    <w:name w:val="sche2_2"/>
    <w:uiPriority w:val="99"/>
    <w:rsid w:val="00DC4708"/>
    <w:pPr>
      <w:widowControl w:val="0"/>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val="en-US" w:eastAsia="it-IT"/>
    </w:rPr>
  </w:style>
  <w:style w:type="paragraph" w:customStyle="1" w:styleId="sche3">
    <w:name w:val="sche_3"/>
    <w:link w:val="sche3Carattere"/>
    <w:uiPriority w:val="99"/>
    <w:rsid w:val="00DC4708"/>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lang w:val="en-US" w:eastAsia="it-IT"/>
    </w:rPr>
  </w:style>
  <w:style w:type="paragraph" w:styleId="Sottotitolo">
    <w:name w:val="Subtitle"/>
    <w:basedOn w:val="Normale"/>
    <w:link w:val="SottotitoloCarattere"/>
    <w:uiPriority w:val="99"/>
    <w:qFormat/>
    <w:rsid w:val="00DC4708"/>
    <w:pPr>
      <w:jc w:val="center"/>
    </w:pPr>
    <w:rPr>
      <w:rFonts w:ascii="Tahoma" w:hAnsi="Tahoma" w:cs="Tahoma"/>
      <w:sz w:val="32"/>
    </w:rPr>
  </w:style>
  <w:style w:type="character" w:customStyle="1" w:styleId="SottotitoloCarattere">
    <w:name w:val="Sottotitolo Carattere"/>
    <w:basedOn w:val="Carpredefinitoparagrafo"/>
    <w:link w:val="Sottotitolo"/>
    <w:uiPriority w:val="99"/>
    <w:rsid w:val="00DC4708"/>
    <w:rPr>
      <w:rFonts w:ascii="Tahoma" w:eastAsia="Times New Roman" w:hAnsi="Tahoma" w:cs="Tahoma"/>
      <w:sz w:val="32"/>
      <w:szCs w:val="24"/>
      <w:lang w:eastAsia="it-IT"/>
    </w:rPr>
  </w:style>
  <w:style w:type="paragraph" w:styleId="Pidipagina">
    <w:name w:val="footer"/>
    <w:basedOn w:val="Normale"/>
    <w:link w:val="PidipaginaCarattere"/>
    <w:uiPriority w:val="99"/>
    <w:rsid w:val="00DC4708"/>
    <w:pPr>
      <w:tabs>
        <w:tab w:val="center" w:pos="4819"/>
        <w:tab w:val="right" w:pos="9638"/>
      </w:tabs>
    </w:pPr>
  </w:style>
  <w:style w:type="character" w:customStyle="1" w:styleId="PidipaginaCarattere">
    <w:name w:val="Piè di pagina Carattere"/>
    <w:basedOn w:val="Carpredefinitoparagrafo"/>
    <w:link w:val="Pidipagina"/>
    <w:uiPriority w:val="99"/>
    <w:rsid w:val="00DC4708"/>
    <w:rPr>
      <w:rFonts w:ascii="Times New Roman" w:eastAsia="Times New Roman" w:hAnsi="Times New Roman" w:cs="Times New Roman"/>
      <w:sz w:val="24"/>
      <w:szCs w:val="24"/>
      <w:lang w:eastAsia="it-IT"/>
    </w:rPr>
  </w:style>
  <w:style w:type="paragraph" w:customStyle="1" w:styleId="Stile1">
    <w:name w:val="Stile1"/>
    <w:basedOn w:val="sche3"/>
    <w:link w:val="Stile1Carattere"/>
    <w:uiPriority w:val="99"/>
    <w:rsid w:val="00DC4708"/>
    <w:pPr>
      <w:pBdr>
        <w:bottom w:val="dotted" w:sz="4" w:space="1" w:color="auto"/>
        <w:between w:val="dotted" w:sz="4" w:space="1" w:color="auto"/>
      </w:pBdr>
      <w:spacing w:before="240"/>
    </w:pPr>
  </w:style>
  <w:style w:type="paragraph" w:customStyle="1" w:styleId="Corpodeltesto21">
    <w:name w:val="Corpo del testo 21"/>
    <w:basedOn w:val="Normale"/>
    <w:uiPriority w:val="99"/>
    <w:rsid w:val="00DC4708"/>
    <w:pPr>
      <w:overflowPunct w:val="0"/>
      <w:autoSpaceDE w:val="0"/>
      <w:autoSpaceDN w:val="0"/>
      <w:adjustRightInd w:val="0"/>
      <w:spacing w:line="360" w:lineRule="auto"/>
      <w:ind w:left="425"/>
      <w:jc w:val="both"/>
      <w:textAlignment w:val="baseline"/>
    </w:pPr>
    <w:rPr>
      <w:rFonts w:ascii="Arial" w:hAnsi="Arial"/>
      <w:sz w:val="20"/>
      <w:szCs w:val="20"/>
    </w:rPr>
  </w:style>
  <w:style w:type="character" w:customStyle="1" w:styleId="sche3Carattere">
    <w:name w:val="sche_3 Carattere"/>
    <w:link w:val="sche3"/>
    <w:uiPriority w:val="99"/>
    <w:rsid w:val="00DC4708"/>
    <w:rPr>
      <w:rFonts w:ascii="Times New Roman" w:eastAsia="Times New Roman" w:hAnsi="Times New Roman" w:cs="Times New Roman"/>
      <w:lang w:val="en-US" w:eastAsia="it-IT"/>
    </w:rPr>
  </w:style>
  <w:style w:type="character" w:customStyle="1" w:styleId="Stile1Carattere">
    <w:name w:val="Stile1 Carattere"/>
    <w:link w:val="Stile1"/>
    <w:uiPriority w:val="99"/>
    <w:rsid w:val="00DC4708"/>
    <w:rPr>
      <w:rFonts w:ascii="Times New Roman" w:eastAsia="Times New Roman" w:hAnsi="Times New Roman" w:cs="Times New Roman"/>
      <w:lang w:val="en-US" w:eastAsia="it-IT"/>
    </w:rPr>
  </w:style>
  <w:style w:type="paragraph" w:customStyle="1" w:styleId="Contenutotabella">
    <w:name w:val="Contenuto tabella"/>
    <w:basedOn w:val="Normale"/>
    <w:uiPriority w:val="99"/>
    <w:rsid w:val="00DC4708"/>
    <w:pPr>
      <w:suppressLineNumbers/>
      <w:suppressAutoHyphens/>
    </w:pPr>
    <w:rPr>
      <w:lang w:eastAsia="ar-SA"/>
    </w:rPr>
  </w:style>
  <w:style w:type="character" w:customStyle="1" w:styleId="apple-converted-space">
    <w:name w:val="apple-converted-space"/>
    <w:basedOn w:val="Carpredefinitoparagrafo"/>
    <w:uiPriority w:val="99"/>
    <w:rsid w:val="00DC4708"/>
    <w:rPr>
      <w:rFonts w:cs="Times New Roman"/>
    </w:rPr>
  </w:style>
  <w:style w:type="paragraph" w:styleId="Paragrafoelenco">
    <w:name w:val="List Paragraph"/>
    <w:basedOn w:val="Normale"/>
    <w:uiPriority w:val="34"/>
    <w:qFormat/>
    <w:rsid w:val="00430C6D"/>
    <w:pPr>
      <w:ind w:left="720"/>
      <w:contextualSpacing/>
    </w:pPr>
  </w:style>
  <w:style w:type="paragraph" w:styleId="Testonotaapidipagina">
    <w:name w:val="footnote text"/>
    <w:basedOn w:val="Normale"/>
    <w:link w:val="TestonotaapidipaginaCarattere"/>
    <w:uiPriority w:val="99"/>
    <w:semiHidden/>
    <w:unhideWhenUsed/>
    <w:rsid w:val="00CA2EDD"/>
    <w:rPr>
      <w:sz w:val="20"/>
      <w:szCs w:val="20"/>
    </w:rPr>
  </w:style>
  <w:style w:type="character" w:customStyle="1" w:styleId="TestonotaapidipaginaCarattere">
    <w:name w:val="Testo nota a piè di pagina Carattere"/>
    <w:basedOn w:val="Carpredefinitoparagrafo"/>
    <w:link w:val="Testonotaapidipagina"/>
    <w:uiPriority w:val="99"/>
    <w:semiHidden/>
    <w:rsid w:val="00CA2EDD"/>
    <w:rPr>
      <w:rFonts w:ascii="Times New Roman" w:eastAsia="Times New Roman" w:hAnsi="Times New Roman" w:cs="Times New Roman"/>
      <w:sz w:val="20"/>
      <w:szCs w:val="20"/>
      <w:lang w:eastAsia="it-IT"/>
    </w:rPr>
  </w:style>
  <w:style w:type="character" w:styleId="Rimandonotaapidipagina">
    <w:name w:val="footnote reference"/>
    <w:basedOn w:val="Carpredefinitoparagrafo"/>
    <w:uiPriority w:val="99"/>
    <w:semiHidden/>
    <w:unhideWhenUsed/>
    <w:rsid w:val="00CA2ED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33883F2F-4911-45AB-AC0C-4C2EE955E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685</Words>
  <Characters>3910</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Unife</Company>
  <LinksUpToDate>false</LinksUpToDate>
  <CharactersWithSpaces>4586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Silvia Capuano</dc:creator>
  <cp:lastModifiedBy>Gianni Petricca</cp:lastModifiedBy>
  <cp:revision>10</cp:revision>
  <cp:lastPrinted>2018-03-01T15:11:00Z</cp:lastPrinted>
  <dcterms:created xsi:type="dcterms:W3CDTF">2018-03-07T13:50:00Z</dcterms:created>
  <dcterms:modified xsi:type="dcterms:W3CDTF">2018-09-10T10:29:00Z</dcterms:modified>
</cp:coreProperties>
</file>